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footer9.xml" ContentType="application/vnd.openxmlformats-officedocument.wordprocessingml.footer+xml"/>
  <Override PartName="/word/footer39.xml" ContentType="application/vnd.openxmlformats-officedocument.wordprocessingml.footer+xml"/>
  <Override PartName="/word/footer48.xml" ContentType="application/vnd.openxmlformats-officedocument.wordprocessingml.footer+xml"/>
  <Override PartName="/word/footer7.xml" ContentType="application/vnd.openxmlformats-officedocument.wordprocessingml.footer+xml"/>
  <Override PartName="/word/footer19.xml" ContentType="application/vnd.openxmlformats-officedocument.wordprocessingml.footer+xml"/>
  <Override PartName="/word/footer28.xml" ContentType="application/vnd.openxmlformats-officedocument.wordprocessingml.footer+xml"/>
  <Override PartName="/word/footer37.xml" ContentType="application/vnd.openxmlformats-officedocument.wordprocessingml.footer+xml"/>
  <Override PartName="/word/footer4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oter5.xml" ContentType="application/vnd.openxmlformats-officedocument.wordprocessingml.footer+xml"/>
  <Override PartName="/word/footer17.xml" ContentType="application/vnd.openxmlformats-officedocument.wordprocessingml.footer+xml"/>
  <Override PartName="/word/footer26.xml" ContentType="application/vnd.openxmlformats-officedocument.wordprocessingml.footer+xml"/>
  <Override PartName="/word/footer35.xml" ContentType="application/vnd.openxmlformats-officedocument.wordprocessingml.footer+xml"/>
  <Override PartName="/word/footer44.xml" ContentType="application/vnd.openxmlformats-officedocument.wordprocessingml.footer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50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png" ContentType="image/png"/>
  <Override PartName="/word/footer8.xml" ContentType="application/vnd.openxmlformats-officedocument.wordprocessingml.footer+xml"/>
  <Override PartName="/word/footer29.xml" ContentType="application/vnd.openxmlformats-officedocument.wordprocessingml.footer+xml"/>
  <Override PartName="/word/footer4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18.xml" ContentType="application/vnd.openxmlformats-officedocument.wordprocessingml.footer+xml"/>
  <Override PartName="/word/footer27.xml" ContentType="application/vnd.openxmlformats-officedocument.wordprocessingml.footer+xml"/>
  <Override PartName="/word/footer36.xml" ContentType="application/vnd.openxmlformats-officedocument.wordprocessingml.footer+xml"/>
  <Override PartName="/word/footer38.xml" ContentType="application/vnd.openxmlformats-officedocument.wordprocessingml.footer+xml"/>
  <Override PartName="/word/footer47.xml" ContentType="application/vnd.openxmlformats-officedocument.wordprocessingml.foot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16.xml" ContentType="application/vnd.openxmlformats-officedocument.wordprocessingml.footer+xml"/>
  <Override PartName="/word/footer25.xml" ContentType="application/vnd.openxmlformats-officedocument.wordprocessingml.footer+xml"/>
  <Override PartName="/word/footer34.xml" ContentType="application/vnd.openxmlformats-officedocument.wordprocessingml.footer+xml"/>
  <Override PartName="/word/footer45.xml" ContentType="application/vnd.openxmlformats-officedocument.wordprocessingml.footer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C01D7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9.5pt;margin-top:13.05pt;width:277.6pt;height:289pt;z-index:251660800;mso-wrap-style:none;mso-width-relative:margin;mso-height-relative:margin">
            <v:textbox style="mso-next-textbox:#_x0000_s1026">
              <w:txbxContent>
                <w:p w:rsidR="005D3870" w:rsidRDefault="000531D9">
                  <w:r>
                    <w:rPr>
                      <w:noProof/>
                    </w:rPr>
                    <w:drawing>
                      <wp:inline distT="0" distB="0" distL="0" distR="0">
                        <wp:extent cx="3331845" cy="3544570"/>
                        <wp:effectExtent l="19050" t="0" r="1905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31845" cy="35445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5D3870" w:rsidRPr="005D3870" w:rsidRDefault="005D3870" w:rsidP="005D3870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rFonts w:eastAsia="Times New Roman"/>
          <w:bCs/>
          <w:lang w:val="ru-RU"/>
        </w:rPr>
      </w:pPr>
    </w:p>
    <w:p w:rsidR="00675DD5" w:rsidRPr="005D3870" w:rsidRDefault="005D3870" w:rsidP="0030669B">
      <w:pPr>
        <w:widowControl/>
        <w:autoSpaceDE/>
        <w:autoSpaceDN/>
        <w:adjustRightInd/>
        <w:spacing w:before="100" w:beforeAutospacing="1" w:after="100" w:afterAutospacing="1"/>
        <w:outlineLvl w:val="3"/>
        <w:rPr>
          <w:sz w:val="20"/>
          <w:szCs w:val="20"/>
          <w:lang w:val="ru-RU"/>
        </w:rPr>
      </w:pPr>
      <w:r w:rsidRPr="005D3870">
        <w:rPr>
          <w:rFonts w:eastAsia="Times New Roman"/>
          <w:bCs/>
          <w:lang w:val="ru-RU"/>
        </w:rPr>
        <w:t>Издательство "Феникс", Киев, 2012 г. ISBN: 978-966-651-997-2. Обложка твердая. Страниц 128, с иллюстрациями. Язык -</w:t>
      </w:r>
      <w:r w:rsidR="0030669B">
        <w:rPr>
          <w:rFonts w:eastAsia="Times New Roman"/>
          <w:bCs/>
          <w:lang w:val="ru-RU"/>
        </w:rPr>
        <w:t xml:space="preserve"> </w:t>
      </w:r>
      <w:r w:rsidRPr="005D3870">
        <w:rPr>
          <w:rFonts w:eastAsia="Times New Roman"/>
          <w:bCs/>
          <w:lang w:val="ru-RU"/>
        </w:rPr>
        <w:t>русский. Художник - Денис Самовол.</w:t>
      </w:r>
      <w:r w:rsidR="005C01D7">
        <w:rPr>
          <w:noProof/>
        </w:rPr>
        <w:pict>
          <v:rect id="_x0000_s1027" style="position:absolute;margin-left:419.15pt;margin-top:102.15pt;width:12pt;height:133pt;z-index:-251661824;mso-position-horizontal-relative:page;mso-position-vertical-relative:page" o:allowincell="f" filled="f" stroked="f">
            <v:textbox inset="0,0,0,0">
              <w:txbxContent>
                <w:p w:rsidR="00675DD5" w:rsidRDefault="000531D9">
                  <w:pPr>
                    <w:widowControl/>
                    <w:autoSpaceDE/>
                    <w:autoSpaceDN/>
                    <w:adjustRightInd/>
                    <w:spacing w:line="266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50495" cy="1691005"/>
                        <wp:effectExtent l="19050" t="0" r="1905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0495" cy="16910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75DD5" w:rsidRDefault="00675DD5"/>
              </w:txbxContent>
            </v:textbox>
            <w10:wrap anchorx="page" anchory="page"/>
          </v:rect>
        </w:pict>
      </w:r>
    </w:p>
    <w:p w:rsidR="00675DD5" w:rsidRPr="005D3870" w:rsidRDefault="00675DD5">
      <w:pPr>
        <w:kinsoku w:val="0"/>
        <w:overflowPunct w:val="0"/>
        <w:ind w:left="103"/>
        <w:rPr>
          <w:sz w:val="20"/>
          <w:szCs w:val="20"/>
          <w:lang w:val="ru-RU"/>
        </w:rPr>
        <w:sectPr w:rsidR="00675DD5" w:rsidRPr="005D3870" w:rsidSect="005D3870">
          <w:type w:val="continuous"/>
          <w:pgSz w:w="6820" w:h="9638"/>
          <w:pgMar w:top="900" w:right="280" w:bottom="820" w:left="580" w:header="708" w:footer="708" w:gutter="0"/>
          <w:cols w:space="720"/>
          <w:noEndnote/>
          <w:docGrid w:linePitch="326"/>
        </w:sectPr>
      </w:pPr>
    </w:p>
    <w:p w:rsidR="00675DD5" w:rsidRPr="005D3870" w:rsidRDefault="00675DD5">
      <w:pPr>
        <w:kinsoku w:val="0"/>
        <w:overflowPunct w:val="0"/>
        <w:spacing w:before="69" w:line="250" w:lineRule="auto"/>
        <w:ind w:left="830" w:right="3225" w:hanging="720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pacing w:val="-19"/>
          <w:sz w:val="18"/>
          <w:szCs w:val="18"/>
          <w:u w:val="single"/>
          <w:lang w:val="ru-RU"/>
        </w:rPr>
        <w:lastRenderedPageBreak/>
        <w:t>У</w:t>
      </w:r>
      <w:r w:rsidRPr="005D3870">
        <w:rPr>
          <w:color w:val="231F20"/>
          <w:sz w:val="18"/>
          <w:szCs w:val="18"/>
          <w:u w:val="single"/>
          <w:lang w:val="ru-RU"/>
        </w:rPr>
        <w:t>ДК821.161.1(477)-32-93</w:t>
      </w:r>
      <w:r w:rsidRPr="005D3870">
        <w:rPr>
          <w:color w:val="231F20"/>
          <w:sz w:val="18"/>
          <w:szCs w:val="18"/>
          <w:lang w:val="ru-RU"/>
        </w:rPr>
        <w:t xml:space="preserve"> К-61</w:t>
      </w:r>
    </w:p>
    <w:p w:rsidR="00675DD5" w:rsidRPr="005D3870" w:rsidRDefault="00675DD5">
      <w:pPr>
        <w:kinsoku w:val="0"/>
        <w:overflowPunct w:val="0"/>
        <w:spacing w:before="16"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50" w:lineRule="auto"/>
        <w:ind w:left="830" w:right="3325" w:hanging="720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z w:val="18"/>
          <w:szCs w:val="18"/>
          <w:u w:val="single"/>
          <w:lang w:val="ru-RU"/>
        </w:rPr>
        <w:t>ББК84(4</w:t>
      </w:r>
      <w:r w:rsidRPr="005D3870">
        <w:rPr>
          <w:color w:val="231F20"/>
          <w:spacing w:val="-16"/>
          <w:sz w:val="18"/>
          <w:szCs w:val="18"/>
          <w:u w:val="single"/>
          <w:lang w:val="ru-RU"/>
        </w:rPr>
        <w:t>У</w:t>
      </w:r>
      <w:r w:rsidRPr="005D3870">
        <w:rPr>
          <w:color w:val="231F20"/>
          <w:sz w:val="18"/>
          <w:szCs w:val="18"/>
          <w:u w:val="single"/>
          <w:lang w:val="ru-RU"/>
        </w:rPr>
        <w:t>кр=</w:t>
      </w:r>
      <w:r w:rsidRPr="005D3870">
        <w:rPr>
          <w:color w:val="231F20"/>
          <w:spacing w:val="-5"/>
          <w:sz w:val="18"/>
          <w:szCs w:val="18"/>
          <w:u w:val="single"/>
          <w:lang w:val="ru-RU"/>
        </w:rPr>
        <w:t>Р</w:t>
      </w:r>
      <w:r w:rsidRPr="005D3870">
        <w:rPr>
          <w:color w:val="231F20"/>
          <w:spacing w:val="4"/>
          <w:sz w:val="18"/>
          <w:szCs w:val="18"/>
          <w:u w:val="single"/>
          <w:lang w:val="ru-RU"/>
        </w:rPr>
        <w:t>о</w:t>
      </w:r>
      <w:r w:rsidRPr="005D3870">
        <w:rPr>
          <w:color w:val="231F20"/>
          <w:sz w:val="18"/>
          <w:szCs w:val="18"/>
          <w:u w:val="single"/>
          <w:lang w:val="ru-RU"/>
        </w:rPr>
        <w:t>с)6-44</w:t>
      </w:r>
      <w:r w:rsidRPr="005D3870">
        <w:rPr>
          <w:color w:val="231F20"/>
          <w:sz w:val="18"/>
          <w:szCs w:val="18"/>
          <w:lang w:val="ru-RU"/>
        </w:rPr>
        <w:t xml:space="preserve"> К-61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8" w:line="240" w:lineRule="exact"/>
        <w:rPr>
          <w:lang w:val="ru-RU"/>
        </w:rPr>
      </w:pPr>
    </w:p>
    <w:p w:rsidR="00675DD5" w:rsidRPr="005D3870" w:rsidRDefault="00675DD5">
      <w:pPr>
        <w:kinsoku w:val="0"/>
        <w:overflowPunct w:val="0"/>
        <w:ind w:left="110"/>
        <w:rPr>
          <w:color w:val="000000"/>
          <w:sz w:val="18"/>
          <w:szCs w:val="18"/>
          <w:lang w:val="ru-RU"/>
        </w:rPr>
      </w:pPr>
      <w:r w:rsidRPr="005D3870">
        <w:rPr>
          <w:b/>
          <w:bCs/>
          <w:color w:val="231F20"/>
          <w:spacing w:val="-9"/>
          <w:sz w:val="18"/>
          <w:szCs w:val="18"/>
          <w:lang w:val="ru-RU"/>
        </w:rPr>
        <w:t>К</w:t>
      </w:r>
      <w:r w:rsidRPr="005D3870">
        <w:rPr>
          <w:b/>
          <w:bCs/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b/>
          <w:bCs/>
          <w:color w:val="231F20"/>
          <w:sz w:val="18"/>
          <w:szCs w:val="18"/>
          <w:lang w:val="ru-RU"/>
        </w:rPr>
        <w:t>л</w:t>
      </w:r>
      <w:r w:rsidRPr="005D3870">
        <w:rPr>
          <w:b/>
          <w:bCs/>
          <w:color w:val="231F20"/>
          <w:spacing w:val="-5"/>
          <w:sz w:val="18"/>
          <w:szCs w:val="18"/>
          <w:lang w:val="ru-RU"/>
        </w:rPr>
        <w:t>о</w:t>
      </w:r>
      <w:r w:rsidRPr="005D3870">
        <w:rPr>
          <w:b/>
          <w:bCs/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b/>
          <w:bCs/>
          <w:color w:val="231F20"/>
          <w:sz w:val="18"/>
          <w:szCs w:val="18"/>
          <w:lang w:val="ru-RU"/>
        </w:rPr>
        <w:t>ор</w:t>
      </w:r>
      <w:r w:rsidRPr="005D3870">
        <w:rPr>
          <w:b/>
          <w:bCs/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b/>
          <w:bCs/>
          <w:color w:val="231F20"/>
          <w:sz w:val="18"/>
          <w:szCs w:val="18"/>
          <w:lang w:val="ru-RU"/>
        </w:rPr>
        <w:t>тный С.В.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" w:line="240" w:lineRule="exact"/>
        <w:rPr>
          <w:lang w:val="ru-RU"/>
        </w:rPr>
      </w:pPr>
    </w:p>
    <w:p w:rsidR="00675DD5" w:rsidRPr="005D3870" w:rsidRDefault="00675DD5">
      <w:pPr>
        <w:kinsoku w:val="0"/>
        <w:overflowPunct w:val="0"/>
        <w:ind w:left="110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z w:val="18"/>
          <w:szCs w:val="18"/>
          <w:lang w:val="ru-RU"/>
        </w:rPr>
        <w:t>Ши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ор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т-навы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ор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pacing w:val="-14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 xml:space="preserve">. / </w:t>
      </w:r>
      <w:r w:rsidRPr="005D3870">
        <w:rPr>
          <w:color w:val="231F20"/>
          <w:spacing w:val="-9"/>
          <w:sz w:val="18"/>
          <w:szCs w:val="18"/>
          <w:lang w:val="ru-RU"/>
        </w:rPr>
        <w:t>К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ло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ор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тный С.В.</w:t>
      </w:r>
    </w:p>
    <w:p w:rsidR="00675DD5" w:rsidRPr="005D3870" w:rsidRDefault="00675DD5">
      <w:pPr>
        <w:numPr>
          <w:ilvl w:val="0"/>
          <w:numId w:val="11"/>
        </w:numPr>
        <w:tabs>
          <w:tab w:val="left" w:pos="245"/>
        </w:tabs>
        <w:kinsoku w:val="0"/>
        <w:overflowPunct w:val="0"/>
        <w:spacing w:before="9" w:line="250" w:lineRule="auto"/>
        <w:ind w:left="110" w:right="1612" w:firstLine="0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z w:val="18"/>
          <w:szCs w:val="18"/>
          <w:lang w:val="ru-RU"/>
        </w:rPr>
        <w:t>К.:</w:t>
      </w:r>
      <w:r w:rsidRPr="005D3870">
        <w:rPr>
          <w:color w:val="231F20"/>
          <w:spacing w:val="-5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ПП</w:t>
      </w:r>
      <w:r w:rsidRPr="005D3870">
        <w:rPr>
          <w:color w:val="231F20"/>
          <w:spacing w:val="-5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«Видавницт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</w:t>
      </w:r>
      <w:r w:rsidRPr="005D3870">
        <w:rPr>
          <w:color w:val="231F20"/>
          <w:spacing w:val="-5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«Фені</w:t>
      </w:r>
      <w:r w:rsidRPr="005D3870">
        <w:rPr>
          <w:color w:val="231F20"/>
          <w:spacing w:val="-5"/>
          <w:sz w:val="18"/>
          <w:szCs w:val="18"/>
          <w:lang w:val="ru-RU"/>
        </w:rPr>
        <w:t>к</w:t>
      </w:r>
      <w:r w:rsidRPr="005D3870">
        <w:rPr>
          <w:color w:val="231F20"/>
          <w:spacing w:val="-1"/>
          <w:sz w:val="18"/>
          <w:szCs w:val="18"/>
          <w:lang w:val="ru-RU"/>
        </w:rPr>
        <w:t>с</w:t>
      </w:r>
      <w:r w:rsidRPr="005D3870">
        <w:rPr>
          <w:color w:val="231F20"/>
          <w:sz w:val="18"/>
          <w:szCs w:val="18"/>
          <w:lang w:val="ru-RU"/>
        </w:rPr>
        <w:t>»</w:t>
      </w:r>
      <w:r w:rsidRPr="005D3870">
        <w:rPr>
          <w:color w:val="231F20"/>
          <w:spacing w:val="-4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2012.</w:t>
      </w:r>
      <w:r w:rsidRPr="005D3870">
        <w:rPr>
          <w:color w:val="231F20"/>
          <w:spacing w:val="-5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–</w:t>
      </w:r>
      <w:r w:rsidRPr="005D3870">
        <w:rPr>
          <w:color w:val="231F20"/>
          <w:spacing w:val="-4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128</w:t>
      </w:r>
      <w:r w:rsidRPr="005D3870">
        <w:rPr>
          <w:color w:val="231F20"/>
          <w:spacing w:val="-5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с. ISBN 978-966-651-997-2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8" w:line="240" w:lineRule="exact"/>
        <w:rPr>
          <w:lang w:val="ru-RU"/>
        </w:rPr>
      </w:pPr>
    </w:p>
    <w:p w:rsidR="00675DD5" w:rsidRPr="005D3870" w:rsidRDefault="00675DD5">
      <w:pPr>
        <w:kinsoku w:val="0"/>
        <w:overflowPunct w:val="0"/>
        <w:spacing w:line="250" w:lineRule="auto"/>
        <w:ind w:left="110" w:right="110"/>
        <w:jc w:val="both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pacing w:val="2"/>
          <w:sz w:val="18"/>
          <w:szCs w:val="18"/>
          <w:lang w:val="ru-RU"/>
        </w:rPr>
        <w:t>С</w:t>
      </w:r>
      <w:r w:rsidRPr="005D3870">
        <w:rPr>
          <w:color w:val="231F20"/>
          <w:sz w:val="18"/>
          <w:szCs w:val="18"/>
          <w:lang w:val="ru-RU"/>
        </w:rPr>
        <w:t>борник</w:t>
      </w:r>
      <w:r w:rsidRPr="005D3870">
        <w:rPr>
          <w:color w:val="231F20"/>
          <w:spacing w:val="-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расс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а</w:t>
      </w:r>
      <w:r w:rsidRPr="005D3870">
        <w:rPr>
          <w:color w:val="231F20"/>
          <w:spacing w:val="-2"/>
          <w:sz w:val="18"/>
          <w:szCs w:val="18"/>
          <w:lang w:val="ru-RU"/>
        </w:rPr>
        <w:t>з</w:t>
      </w:r>
      <w:r w:rsidRPr="005D3870">
        <w:rPr>
          <w:color w:val="231F20"/>
          <w:sz w:val="18"/>
          <w:szCs w:val="18"/>
          <w:lang w:val="ru-RU"/>
        </w:rPr>
        <w:t>ов</w:t>
      </w:r>
      <w:r w:rsidRPr="005D3870">
        <w:rPr>
          <w:color w:val="231F20"/>
          <w:spacing w:val="-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«Ши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ор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т-навы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ор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т»</w:t>
      </w:r>
      <w:r w:rsidRPr="005D3870">
        <w:rPr>
          <w:color w:val="231F20"/>
          <w:spacing w:val="-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-</w:t>
      </w:r>
      <w:r w:rsidRPr="005D3870">
        <w:rPr>
          <w:color w:val="231F20"/>
          <w:spacing w:val="-12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э</w:t>
      </w:r>
      <w:r w:rsidRPr="005D3870">
        <w:rPr>
          <w:color w:val="231F20"/>
          <w:spacing w:val="-3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о</w:t>
      </w:r>
      <w:r w:rsidRPr="005D3870">
        <w:rPr>
          <w:color w:val="231F20"/>
          <w:spacing w:val="-13"/>
          <w:sz w:val="18"/>
          <w:szCs w:val="18"/>
          <w:lang w:val="ru-RU"/>
        </w:rPr>
        <w:t xml:space="preserve"> </w:t>
      </w:r>
      <w:r w:rsidRPr="005D3870">
        <w:rPr>
          <w:color w:val="231F20"/>
          <w:spacing w:val="-2"/>
          <w:sz w:val="18"/>
          <w:szCs w:val="18"/>
          <w:lang w:val="ru-RU"/>
        </w:rPr>
        <w:t>м</w:t>
      </w:r>
      <w:r w:rsidRPr="005D3870">
        <w:rPr>
          <w:color w:val="231F20"/>
          <w:spacing w:val="1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>ленькие</w:t>
      </w:r>
      <w:r w:rsidRPr="005D3870">
        <w:rPr>
          <w:color w:val="231F20"/>
          <w:spacing w:val="-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ис</w:t>
      </w:r>
      <w:r w:rsidRPr="005D3870">
        <w:rPr>
          <w:color w:val="231F20"/>
          <w:spacing w:val="-3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ории из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жизни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д</w:t>
      </w:r>
      <w:r w:rsidRPr="005D3870">
        <w:rPr>
          <w:color w:val="231F20"/>
          <w:spacing w:val="-7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ух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неп</w:t>
      </w:r>
      <w:r w:rsidRPr="005D3870">
        <w:rPr>
          <w:color w:val="231F20"/>
          <w:spacing w:val="4"/>
          <w:sz w:val="18"/>
          <w:szCs w:val="18"/>
          <w:lang w:val="ru-RU"/>
        </w:rPr>
        <w:t>о</w:t>
      </w:r>
      <w:r w:rsidRPr="005D3870">
        <w:rPr>
          <w:color w:val="231F20"/>
          <w:spacing w:val="2"/>
          <w:sz w:val="18"/>
          <w:szCs w:val="18"/>
          <w:lang w:val="ru-RU"/>
        </w:rPr>
        <w:t>с</w:t>
      </w:r>
      <w:r w:rsidRPr="005D3870">
        <w:rPr>
          <w:color w:val="231F20"/>
          <w:spacing w:val="-3"/>
          <w:sz w:val="18"/>
          <w:szCs w:val="18"/>
          <w:lang w:val="ru-RU"/>
        </w:rPr>
        <w:t>е</w:t>
      </w:r>
      <w:r w:rsidRPr="005D3870">
        <w:rPr>
          <w:color w:val="231F20"/>
          <w:sz w:val="18"/>
          <w:szCs w:val="18"/>
          <w:lang w:val="ru-RU"/>
        </w:rPr>
        <w:t>д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–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Па</w:t>
      </w:r>
      <w:r w:rsidRPr="005D3870">
        <w:rPr>
          <w:color w:val="231F20"/>
          <w:spacing w:val="-3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ли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а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Слави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а,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за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адычных</w:t>
      </w:r>
      <w:r w:rsidRPr="005D3870">
        <w:rPr>
          <w:color w:val="231F20"/>
          <w:spacing w:val="8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д</w:t>
      </w:r>
      <w:r w:rsidRPr="005D3870">
        <w:rPr>
          <w:color w:val="231F20"/>
          <w:spacing w:val="-3"/>
          <w:sz w:val="18"/>
          <w:szCs w:val="18"/>
          <w:lang w:val="ru-RU"/>
        </w:rPr>
        <w:t>р</w:t>
      </w:r>
      <w:r w:rsidRPr="005D3870">
        <w:rPr>
          <w:color w:val="231F20"/>
          <w:sz w:val="18"/>
          <w:szCs w:val="18"/>
          <w:lang w:val="ru-RU"/>
        </w:rPr>
        <w:t xml:space="preserve">узей, </w:t>
      </w:r>
      <w:r w:rsidRPr="005D3870">
        <w:rPr>
          <w:color w:val="231F20"/>
          <w:spacing w:val="4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с</w:t>
      </w:r>
      <w:r w:rsidRPr="005D3870">
        <w:rPr>
          <w:color w:val="231F20"/>
          <w:spacing w:val="2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р</w:t>
      </w:r>
      <w:r w:rsidRPr="005D3870">
        <w:rPr>
          <w:color w:val="231F20"/>
          <w:spacing w:val="-7"/>
          <w:sz w:val="18"/>
          <w:szCs w:val="18"/>
          <w:lang w:val="ru-RU"/>
        </w:rPr>
        <w:t>о</w:t>
      </w:r>
      <w:r w:rsidRPr="005D3870">
        <w:rPr>
          <w:color w:val="231F20"/>
          <w:spacing w:val="-3"/>
          <w:sz w:val="18"/>
          <w:szCs w:val="18"/>
          <w:lang w:val="ru-RU"/>
        </w:rPr>
        <w:t>у</w:t>
      </w:r>
      <w:r w:rsidRPr="005D3870">
        <w:rPr>
          <w:color w:val="231F20"/>
          <w:sz w:val="18"/>
          <w:szCs w:val="18"/>
          <w:lang w:val="ru-RU"/>
        </w:rPr>
        <w:t>мных</w:t>
      </w:r>
      <w:r w:rsidRPr="005D3870">
        <w:rPr>
          <w:color w:val="231F20"/>
          <w:spacing w:val="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</w:t>
      </w:r>
      <w:r w:rsidRPr="005D3870">
        <w:rPr>
          <w:color w:val="231F20"/>
          <w:spacing w:val="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на</w:t>
      </w:r>
      <w:r w:rsidRPr="005D3870">
        <w:rPr>
          <w:color w:val="231F20"/>
          <w:spacing w:val="-7"/>
          <w:sz w:val="18"/>
          <w:szCs w:val="18"/>
          <w:lang w:val="ru-RU"/>
        </w:rPr>
        <w:t>х</w:t>
      </w:r>
      <w:r w:rsidRPr="005D3870">
        <w:rPr>
          <w:color w:val="231F20"/>
          <w:spacing w:val="-6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дчивых,</w:t>
      </w:r>
      <w:r w:rsidRPr="005D3870">
        <w:rPr>
          <w:color w:val="231F20"/>
          <w:spacing w:val="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н</w:t>
      </w:r>
      <w:r w:rsidRPr="005D3870">
        <w:rPr>
          <w:color w:val="231F20"/>
          <w:spacing w:val="-5"/>
          <w:sz w:val="18"/>
          <w:szCs w:val="18"/>
          <w:lang w:val="ru-RU"/>
        </w:rPr>
        <w:t>е</w:t>
      </w:r>
      <w:r w:rsidRPr="005D3870">
        <w:rPr>
          <w:color w:val="231F20"/>
          <w:sz w:val="18"/>
          <w:szCs w:val="18"/>
          <w:lang w:val="ru-RU"/>
        </w:rPr>
        <w:t>у</w:t>
      </w:r>
      <w:r w:rsidRPr="005D3870">
        <w:rPr>
          <w:color w:val="231F20"/>
          <w:spacing w:val="-3"/>
          <w:sz w:val="18"/>
          <w:szCs w:val="18"/>
          <w:lang w:val="ru-RU"/>
        </w:rPr>
        <w:t>т</w:t>
      </w:r>
      <w:r w:rsidRPr="005D3870">
        <w:rPr>
          <w:color w:val="231F20"/>
          <w:spacing w:val="-4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мимых</w:t>
      </w:r>
      <w:r w:rsidRPr="005D3870">
        <w:rPr>
          <w:color w:val="231F20"/>
          <w:spacing w:val="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ис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pacing w:val="-5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>телей</w:t>
      </w:r>
      <w:r w:rsidRPr="005D3870">
        <w:rPr>
          <w:color w:val="231F20"/>
          <w:spacing w:val="1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прикл</w:t>
      </w:r>
      <w:r w:rsidRPr="005D3870">
        <w:rPr>
          <w:color w:val="231F20"/>
          <w:spacing w:val="-7"/>
          <w:sz w:val="18"/>
          <w:szCs w:val="18"/>
          <w:lang w:val="ru-RU"/>
        </w:rPr>
        <w:t>ю</w:t>
      </w:r>
      <w:r w:rsidRPr="005D3870">
        <w:rPr>
          <w:color w:val="231F20"/>
          <w:sz w:val="18"/>
          <w:szCs w:val="18"/>
          <w:lang w:val="ru-RU"/>
        </w:rPr>
        <w:t>чений. Впр</w:t>
      </w:r>
      <w:r w:rsidRPr="005D3870">
        <w:rPr>
          <w:color w:val="231F20"/>
          <w:spacing w:val="-5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чем,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в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их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д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оре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жи</w:t>
      </w:r>
      <w:r w:rsidRPr="005D3870">
        <w:rPr>
          <w:color w:val="231F20"/>
          <w:spacing w:val="-7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ут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д</w:t>
      </w:r>
      <w:r w:rsidRPr="005D3870">
        <w:rPr>
          <w:color w:val="231F20"/>
          <w:spacing w:val="-3"/>
          <w:sz w:val="18"/>
          <w:szCs w:val="18"/>
          <w:lang w:val="ru-RU"/>
        </w:rPr>
        <w:t>р</w:t>
      </w:r>
      <w:r w:rsidRPr="005D3870">
        <w:rPr>
          <w:color w:val="231F20"/>
          <w:sz w:val="18"/>
          <w:szCs w:val="18"/>
          <w:lang w:val="ru-RU"/>
        </w:rPr>
        <w:t>угие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интер</w:t>
      </w:r>
      <w:r w:rsidRPr="005D3870">
        <w:rPr>
          <w:color w:val="231F20"/>
          <w:spacing w:val="4"/>
          <w:sz w:val="18"/>
          <w:szCs w:val="18"/>
          <w:lang w:val="ru-RU"/>
        </w:rPr>
        <w:t>е</w:t>
      </w:r>
      <w:r w:rsidRPr="005D3870">
        <w:rPr>
          <w:color w:val="231F20"/>
          <w:sz w:val="18"/>
          <w:szCs w:val="18"/>
          <w:lang w:val="ru-RU"/>
        </w:rPr>
        <w:t>сные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pacing w:val="-2"/>
          <w:sz w:val="18"/>
          <w:szCs w:val="18"/>
          <w:lang w:val="ru-RU"/>
        </w:rPr>
        <w:t>м</w:t>
      </w:r>
      <w:r w:rsidRPr="005D3870">
        <w:rPr>
          <w:color w:val="231F20"/>
          <w:spacing w:val="1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>л</w:t>
      </w:r>
      <w:r w:rsidRPr="005D3870">
        <w:rPr>
          <w:color w:val="231F20"/>
          <w:spacing w:val="-14"/>
          <w:sz w:val="18"/>
          <w:szCs w:val="18"/>
          <w:lang w:val="ru-RU"/>
        </w:rPr>
        <w:t>ь</w:t>
      </w:r>
      <w:r w:rsidRPr="005D3870">
        <w:rPr>
          <w:color w:val="231F20"/>
          <w:sz w:val="18"/>
          <w:szCs w:val="18"/>
          <w:lang w:val="ru-RU"/>
        </w:rPr>
        <w:t>чишки</w:t>
      </w:r>
      <w:r w:rsidRPr="005D3870">
        <w:rPr>
          <w:color w:val="231F20"/>
          <w:spacing w:val="3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и де</w:t>
      </w:r>
      <w:r w:rsidRPr="005D3870">
        <w:rPr>
          <w:color w:val="231F20"/>
          <w:spacing w:val="-7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чонки,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pacing w:val="-10"/>
          <w:sz w:val="18"/>
          <w:szCs w:val="18"/>
          <w:lang w:val="ru-RU"/>
        </w:rPr>
        <w:t>к</w:t>
      </w:r>
      <w:r w:rsidRPr="005D3870">
        <w:rPr>
          <w:color w:val="231F20"/>
          <w:spacing w:val="-3"/>
          <w:sz w:val="18"/>
          <w:szCs w:val="18"/>
          <w:lang w:val="ru-RU"/>
        </w:rPr>
        <w:t>от</w:t>
      </w:r>
      <w:r w:rsidRPr="005D3870">
        <w:rPr>
          <w:color w:val="231F20"/>
          <w:sz w:val="18"/>
          <w:szCs w:val="18"/>
          <w:lang w:val="ru-RU"/>
        </w:rPr>
        <w:t>орые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pacing w:val="2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ак</w:t>
      </w:r>
      <w:r w:rsidRPr="005D3870">
        <w:rPr>
          <w:color w:val="231F20"/>
          <w:spacing w:val="-3"/>
          <w:sz w:val="18"/>
          <w:szCs w:val="18"/>
          <w:lang w:val="ru-RU"/>
        </w:rPr>
        <w:t>ж</w:t>
      </w:r>
      <w:r w:rsidRPr="005D3870">
        <w:rPr>
          <w:color w:val="231F20"/>
          <w:sz w:val="18"/>
          <w:szCs w:val="18"/>
          <w:lang w:val="ru-RU"/>
        </w:rPr>
        <w:t>е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с</w:t>
      </w:r>
      <w:r w:rsidRPr="005D3870">
        <w:rPr>
          <w:color w:val="231F20"/>
          <w:spacing w:val="4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с</w:t>
      </w:r>
      <w:r w:rsidRPr="005D3870">
        <w:rPr>
          <w:color w:val="231F20"/>
          <w:spacing w:val="2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а</w:t>
      </w:r>
      <w:r w:rsidRPr="005D3870">
        <w:rPr>
          <w:color w:val="231F20"/>
          <w:spacing w:val="-3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ля</w:t>
      </w:r>
      <w:r w:rsidRPr="005D3870">
        <w:rPr>
          <w:color w:val="231F20"/>
          <w:spacing w:val="-3"/>
          <w:sz w:val="18"/>
          <w:szCs w:val="18"/>
          <w:lang w:val="ru-RU"/>
        </w:rPr>
        <w:t>ю</w:t>
      </w:r>
      <w:r w:rsidRPr="005D3870">
        <w:rPr>
          <w:color w:val="231F20"/>
          <w:sz w:val="18"/>
          <w:szCs w:val="18"/>
          <w:lang w:val="ru-RU"/>
        </w:rPr>
        <w:t>т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часть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мира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pacing w:val="-10"/>
          <w:sz w:val="18"/>
          <w:szCs w:val="18"/>
          <w:lang w:val="ru-RU"/>
        </w:rPr>
        <w:t>г</w:t>
      </w:r>
      <w:r w:rsidRPr="005D3870">
        <w:rPr>
          <w:color w:val="231F20"/>
          <w:sz w:val="18"/>
          <w:szCs w:val="18"/>
          <w:lang w:val="ru-RU"/>
        </w:rPr>
        <w:t>лавных</w:t>
      </w:r>
      <w:r w:rsidRPr="005D3870">
        <w:rPr>
          <w:color w:val="231F20"/>
          <w:spacing w:val="23"/>
          <w:sz w:val="18"/>
          <w:szCs w:val="18"/>
          <w:lang w:val="ru-RU"/>
        </w:rPr>
        <w:t xml:space="preserve"> </w:t>
      </w:r>
      <w:r w:rsidRPr="005D3870">
        <w:rPr>
          <w:color w:val="231F20"/>
          <w:spacing w:val="-3"/>
          <w:sz w:val="18"/>
          <w:szCs w:val="18"/>
          <w:lang w:val="ru-RU"/>
        </w:rPr>
        <w:t>г</w:t>
      </w:r>
      <w:r w:rsidRPr="005D3870">
        <w:rPr>
          <w:color w:val="231F20"/>
          <w:sz w:val="18"/>
          <w:szCs w:val="18"/>
          <w:lang w:val="ru-RU"/>
        </w:rPr>
        <w:t>ер</w:t>
      </w:r>
      <w:r w:rsidRPr="005D3870">
        <w:rPr>
          <w:color w:val="231F20"/>
          <w:spacing w:val="2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ев э</w:t>
      </w:r>
      <w:r w:rsidRPr="005D3870">
        <w:rPr>
          <w:color w:val="231F20"/>
          <w:spacing w:val="-3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ой книги.</w:t>
      </w:r>
    </w:p>
    <w:p w:rsidR="00675DD5" w:rsidRPr="005D3870" w:rsidRDefault="00675DD5">
      <w:pPr>
        <w:kinsoku w:val="0"/>
        <w:overflowPunct w:val="0"/>
        <w:spacing w:before="7" w:line="150" w:lineRule="exact"/>
        <w:rPr>
          <w:sz w:val="15"/>
          <w:szCs w:val="15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tabs>
          <w:tab w:val="left" w:pos="2193"/>
        </w:tabs>
        <w:kinsoku w:val="0"/>
        <w:overflowPunct w:val="0"/>
        <w:ind w:left="110"/>
        <w:rPr>
          <w:color w:val="000000"/>
          <w:sz w:val="16"/>
          <w:szCs w:val="16"/>
          <w:lang w:val="ru-RU"/>
        </w:rPr>
      </w:pPr>
      <w:r w:rsidRPr="005D3870">
        <w:rPr>
          <w:color w:val="231F20"/>
          <w:position w:val="-2"/>
          <w:sz w:val="16"/>
          <w:szCs w:val="16"/>
          <w:lang w:val="ru-RU"/>
        </w:rPr>
        <w:t>ISBN 978-966-651-997-2</w:t>
      </w:r>
      <w:r w:rsidRPr="005D3870">
        <w:rPr>
          <w:color w:val="231F20"/>
          <w:position w:val="-2"/>
          <w:sz w:val="16"/>
          <w:szCs w:val="16"/>
          <w:lang w:val="ru-RU"/>
        </w:rPr>
        <w:tab/>
      </w:r>
      <w:r w:rsidRPr="005D3870">
        <w:rPr>
          <w:color w:val="231F20"/>
          <w:sz w:val="16"/>
          <w:szCs w:val="16"/>
          <w:lang w:val="ru-RU"/>
        </w:rPr>
        <w:t xml:space="preserve">© </w:t>
      </w:r>
      <w:r w:rsidRPr="005D3870">
        <w:rPr>
          <w:color w:val="231F20"/>
          <w:spacing w:val="-8"/>
          <w:sz w:val="16"/>
          <w:szCs w:val="16"/>
          <w:lang w:val="ru-RU"/>
        </w:rPr>
        <w:t>К</w:t>
      </w:r>
      <w:r w:rsidRPr="005D3870">
        <w:rPr>
          <w:color w:val="231F20"/>
          <w:spacing w:val="-3"/>
          <w:sz w:val="16"/>
          <w:szCs w:val="16"/>
          <w:lang w:val="ru-RU"/>
        </w:rPr>
        <w:t>о</w:t>
      </w:r>
      <w:r w:rsidRPr="005D3870">
        <w:rPr>
          <w:color w:val="231F20"/>
          <w:sz w:val="16"/>
          <w:szCs w:val="16"/>
          <w:lang w:val="ru-RU"/>
        </w:rPr>
        <w:t>ло</w:t>
      </w:r>
      <w:r w:rsidRPr="005D3870">
        <w:rPr>
          <w:color w:val="231F20"/>
          <w:spacing w:val="-2"/>
          <w:sz w:val="16"/>
          <w:szCs w:val="16"/>
          <w:lang w:val="ru-RU"/>
        </w:rPr>
        <w:t>в</w:t>
      </w:r>
      <w:r w:rsidRPr="005D3870">
        <w:rPr>
          <w:color w:val="231F20"/>
          <w:sz w:val="16"/>
          <w:szCs w:val="16"/>
          <w:lang w:val="ru-RU"/>
        </w:rPr>
        <w:t>ор</w:t>
      </w:r>
      <w:r w:rsidRPr="005D3870">
        <w:rPr>
          <w:color w:val="231F20"/>
          <w:spacing w:val="-3"/>
          <w:sz w:val="16"/>
          <w:szCs w:val="16"/>
          <w:lang w:val="ru-RU"/>
        </w:rPr>
        <w:t>о</w:t>
      </w:r>
      <w:r w:rsidRPr="005D3870">
        <w:rPr>
          <w:color w:val="231F20"/>
          <w:sz w:val="16"/>
          <w:szCs w:val="16"/>
          <w:lang w:val="ru-RU"/>
        </w:rPr>
        <w:t>тный С., 2012.</w:t>
      </w:r>
    </w:p>
    <w:p w:rsidR="00675DD5" w:rsidRPr="005D3870" w:rsidRDefault="00675DD5">
      <w:pPr>
        <w:kinsoku w:val="0"/>
        <w:overflowPunct w:val="0"/>
        <w:spacing w:line="172" w:lineRule="exact"/>
        <w:ind w:left="2193"/>
        <w:rPr>
          <w:color w:val="000000"/>
          <w:sz w:val="16"/>
          <w:szCs w:val="16"/>
          <w:lang w:val="ru-RU"/>
        </w:rPr>
      </w:pPr>
      <w:r w:rsidRPr="005D3870">
        <w:rPr>
          <w:color w:val="231F20"/>
          <w:sz w:val="16"/>
          <w:szCs w:val="16"/>
          <w:lang w:val="ru-RU"/>
        </w:rPr>
        <w:t>© Само</w:t>
      </w:r>
      <w:r w:rsidRPr="005D3870">
        <w:rPr>
          <w:color w:val="231F20"/>
          <w:spacing w:val="-2"/>
          <w:sz w:val="16"/>
          <w:szCs w:val="16"/>
          <w:lang w:val="ru-RU"/>
        </w:rPr>
        <w:t>в</w:t>
      </w:r>
      <w:r w:rsidRPr="005D3870">
        <w:rPr>
          <w:color w:val="231F20"/>
          <w:spacing w:val="-3"/>
          <w:sz w:val="16"/>
          <w:szCs w:val="16"/>
          <w:lang w:val="ru-RU"/>
        </w:rPr>
        <w:t>о</w:t>
      </w:r>
      <w:r w:rsidRPr="005D3870">
        <w:rPr>
          <w:color w:val="231F20"/>
          <w:sz w:val="16"/>
          <w:szCs w:val="16"/>
          <w:lang w:val="ru-RU"/>
        </w:rPr>
        <w:t>л Д. – иллюс</w:t>
      </w:r>
      <w:r w:rsidRPr="005D3870">
        <w:rPr>
          <w:color w:val="231F20"/>
          <w:spacing w:val="1"/>
          <w:sz w:val="16"/>
          <w:szCs w:val="16"/>
          <w:lang w:val="ru-RU"/>
        </w:rPr>
        <w:t>т</w:t>
      </w:r>
      <w:r w:rsidRPr="005D3870">
        <w:rPr>
          <w:color w:val="231F20"/>
          <w:sz w:val="16"/>
          <w:szCs w:val="16"/>
          <w:lang w:val="ru-RU"/>
        </w:rPr>
        <w:t>рации, 2012.</w:t>
      </w:r>
    </w:p>
    <w:p w:rsidR="00675DD5" w:rsidRPr="005D3870" w:rsidRDefault="00675DD5">
      <w:pPr>
        <w:kinsoku w:val="0"/>
        <w:overflowPunct w:val="0"/>
        <w:spacing w:before="8"/>
        <w:ind w:left="2193"/>
        <w:rPr>
          <w:color w:val="000000"/>
          <w:sz w:val="16"/>
          <w:szCs w:val="16"/>
          <w:lang w:val="ru-RU"/>
        </w:rPr>
      </w:pPr>
      <w:r w:rsidRPr="005D3870">
        <w:rPr>
          <w:color w:val="231F20"/>
          <w:sz w:val="16"/>
          <w:szCs w:val="16"/>
          <w:lang w:val="ru-RU"/>
        </w:rPr>
        <w:t>© Само</w:t>
      </w:r>
      <w:r w:rsidRPr="005D3870">
        <w:rPr>
          <w:color w:val="231F20"/>
          <w:spacing w:val="-2"/>
          <w:sz w:val="16"/>
          <w:szCs w:val="16"/>
          <w:lang w:val="ru-RU"/>
        </w:rPr>
        <w:t>в</w:t>
      </w:r>
      <w:r w:rsidRPr="005D3870">
        <w:rPr>
          <w:color w:val="231F20"/>
          <w:spacing w:val="-3"/>
          <w:sz w:val="16"/>
          <w:szCs w:val="16"/>
          <w:lang w:val="ru-RU"/>
        </w:rPr>
        <w:t>о</w:t>
      </w:r>
      <w:r w:rsidRPr="005D3870">
        <w:rPr>
          <w:color w:val="231F20"/>
          <w:sz w:val="16"/>
          <w:szCs w:val="16"/>
          <w:lang w:val="ru-RU"/>
        </w:rPr>
        <w:t>л И. – офо</w:t>
      </w:r>
      <w:r w:rsidRPr="005D3870">
        <w:rPr>
          <w:color w:val="231F20"/>
          <w:spacing w:val="-3"/>
          <w:sz w:val="16"/>
          <w:szCs w:val="16"/>
          <w:lang w:val="ru-RU"/>
        </w:rPr>
        <w:t>р</w:t>
      </w:r>
      <w:r w:rsidRPr="005D3870">
        <w:rPr>
          <w:color w:val="231F20"/>
          <w:sz w:val="16"/>
          <w:szCs w:val="16"/>
          <w:lang w:val="ru-RU"/>
        </w:rPr>
        <w:t>мление о</w:t>
      </w:r>
      <w:r w:rsidRPr="005D3870">
        <w:rPr>
          <w:color w:val="231F20"/>
          <w:spacing w:val="-4"/>
          <w:sz w:val="16"/>
          <w:szCs w:val="16"/>
          <w:lang w:val="ru-RU"/>
        </w:rPr>
        <w:t>б</w:t>
      </w:r>
      <w:r w:rsidRPr="005D3870">
        <w:rPr>
          <w:color w:val="231F20"/>
          <w:sz w:val="16"/>
          <w:szCs w:val="16"/>
          <w:lang w:val="ru-RU"/>
        </w:rPr>
        <w:t>л</w:t>
      </w:r>
      <w:r w:rsidRPr="005D3870">
        <w:rPr>
          <w:color w:val="231F20"/>
          <w:spacing w:val="-4"/>
          <w:sz w:val="16"/>
          <w:szCs w:val="16"/>
          <w:lang w:val="ru-RU"/>
        </w:rPr>
        <w:t>о</w:t>
      </w:r>
      <w:r w:rsidRPr="005D3870">
        <w:rPr>
          <w:color w:val="231F20"/>
          <w:sz w:val="16"/>
          <w:szCs w:val="16"/>
          <w:lang w:val="ru-RU"/>
        </w:rPr>
        <w:t>жки, 2012.</w:t>
      </w:r>
    </w:p>
    <w:p w:rsidR="00675DD5" w:rsidRPr="005D3870" w:rsidRDefault="00675DD5">
      <w:pPr>
        <w:kinsoku w:val="0"/>
        <w:overflowPunct w:val="0"/>
        <w:spacing w:before="8"/>
        <w:ind w:left="2193"/>
        <w:rPr>
          <w:color w:val="000000"/>
          <w:sz w:val="16"/>
          <w:szCs w:val="16"/>
          <w:lang w:val="ru-RU"/>
        </w:rPr>
      </w:pPr>
      <w:r w:rsidRPr="005D3870">
        <w:rPr>
          <w:color w:val="231F20"/>
          <w:sz w:val="16"/>
          <w:szCs w:val="16"/>
          <w:lang w:val="ru-RU"/>
        </w:rPr>
        <w:t>© Ки</w:t>
      </w:r>
      <w:r w:rsidRPr="005D3870">
        <w:rPr>
          <w:color w:val="231F20"/>
          <w:spacing w:val="1"/>
          <w:sz w:val="16"/>
          <w:szCs w:val="16"/>
          <w:lang w:val="ru-RU"/>
        </w:rPr>
        <w:t>с</w:t>
      </w:r>
      <w:r w:rsidRPr="005D3870">
        <w:rPr>
          <w:color w:val="231F20"/>
          <w:sz w:val="16"/>
          <w:szCs w:val="16"/>
          <w:lang w:val="ru-RU"/>
        </w:rPr>
        <w:t xml:space="preserve">ель Е. – дизайн, </w:t>
      </w:r>
      <w:r w:rsidRPr="005D3870">
        <w:rPr>
          <w:color w:val="231F20"/>
          <w:spacing w:val="-1"/>
          <w:sz w:val="16"/>
          <w:szCs w:val="16"/>
          <w:lang w:val="ru-RU"/>
        </w:rPr>
        <w:t>в</w:t>
      </w:r>
      <w:r w:rsidRPr="005D3870">
        <w:rPr>
          <w:color w:val="231F20"/>
          <w:sz w:val="16"/>
          <w:szCs w:val="16"/>
          <w:lang w:val="ru-RU"/>
        </w:rPr>
        <w:t>ерст</w:t>
      </w:r>
      <w:r w:rsidRPr="005D3870">
        <w:rPr>
          <w:color w:val="231F20"/>
          <w:spacing w:val="-3"/>
          <w:sz w:val="16"/>
          <w:szCs w:val="16"/>
          <w:lang w:val="ru-RU"/>
        </w:rPr>
        <w:t>к</w:t>
      </w:r>
      <w:r w:rsidRPr="005D3870">
        <w:rPr>
          <w:color w:val="231F20"/>
          <w:sz w:val="16"/>
          <w:szCs w:val="16"/>
          <w:lang w:val="ru-RU"/>
        </w:rPr>
        <w:t>а, 2012.</w:t>
      </w:r>
    </w:p>
    <w:p w:rsidR="00675DD5" w:rsidRPr="005D3870" w:rsidRDefault="00675DD5">
      <w:pPr>
        <w:kinsoku w:val="0"/>
        <w:overflowPunct w:val="0"/>
        <w:spacing w:before="8"/>
        <w:ind w:left="2193"/>
        <w:rPr>
          <w:color w:val="000000"/>
          <w:sz w:val="16"/>
          <w:szCs w:val="16"/>
          <w:lang w:val="ru-RU"/>
        </w:rPr>
      </w:pPr>
      <w:r w:rsidRPr="005D3870">
        <w:rPr>
          <w:color w:val="231F20"/>
          <w:sz w:val="16"/>
          <w:szCs w:val="16"/>
          <w:lang w:val="ru-RU"/>
        </w:rPr>
        <w:t>©</w:t>
      </w:r>
      <w:r w:rsidRPr="005D3870">
        <w:rPr>
          <w:color w:val="231F20"/>
          <w:spacing w:val="-8"/>
          <w:sz w:val="16"/>
          <w:szCs w:val="16"/>
          <w:lang w:val="ru-RU"/>
        </w:rPr>
        <w:t xml:space="preserve"> </w:t>
      </w:r>
      <w:r w:rsidRPr="005D3870">
        <w:rPr>
          <w:color w:val="231F20"/>
          <w:sz w:val="16"/>
          <w:szCs w:val="16"/>
          <w:lang w:val="ru-RU"/>
        </w:rPr>
        <w:t>ПП</w:t>
      </w:r>
      <w:r w:rsidRPr="005D3870">
        <w:rPr>
          <w:color w:val="231F20"/>
          <w:spacing w:val="-7"/>
          <w:sz w:val="16"/>
          <w:szCs w:val="16"/>
          <w:lang w:val="ru-RU"/>
        </w:rPr>
        <w:t xml:space="preserve"> </w:t>
      </w:r>
      <w:r w:rsidRPr="005D3870">
        <w:rPr>
          <w:color w:val="231F20"/>
          <w:sz w:val="16"/>
          <w:szCs w:val="16"/>
          <w:lang w:val="ru-RU"/>
        </w:rPr>
        <w:t>«Видавницт</w:t>
      </w:r>
      <w:r w:rsidRPr="005D3870">
        <w:rPr>
          <w:color w:val="231F20"/>
          <w:spacing w:val="-1"/>
          <w:sz w:val="16"/>
          <w:szCs w:val="16"/>
          <w:lang w:val="ru-RU"/>
        </w:rPr>
        <w:t>в</w:t>
      </w:r>
      <w:r w:rsidRPr="005D3870">
        <w:rPr>
          <w:color w:val="231F20"/>
          <w:sz w:val="16"/>
          <w:szCs w:val="16"/>
          <w:lang w:val="ru-RU"/>
        </w:rPr>
        <w:t>о</w:t>
      </w:r>
      <w:r w:rsidRPr="005D3870">
        <w:rPr>
          <w:color w:val="231F20"/>
          <w:spacing w:val="-7"/>
          <w:sz w:val="16"/>
          <w:szCs w:val="16"/>
          <w:lang w:val="ru-RU"/>
        </w:rPr>
        <w:t xml:space="preserve"> </w:t>
      </w:r>
      <w:r w:rsidRPr="005D3870">
        <w:rPr>
          <w:color w:val="231F20"/>
          <w:sz w:val="16"/>
          <w:szCs w:val="16"/>
          <w:lang w:val="ru-RU"/>
        </w:rPr>
        <w:t>«Фені</w:t>
      </w:r>
      <w:r w:rsidRPr="005D3870">
        <w:rPr>
          <w:color w:val="231F20"/>
          <w:spacing w:val="-4"/>
          <w:sz w:val="16"/>
          <w:szCs w:val="16"/>
          <w:lang w:val="ru-RU"/>
        </w:rPr>
        <w:t>к</w:t>
      </w:r>
      <w:r w:rsidRPr="005D3870">
        <w:rPr>
          <w:color w:val="231F20"/>
          <w:spacing w:val="-1"/>
          <w:sz w:val="16"/>
          <w:szCs w:val="16"/>
          <w:lang w:val="ru-RU"/>
        </w:rPr>
        <w:t>с</w:t>
      </w:r>
      <w:r w:rsidRPr="005D3870">
        <w:rPr>
          <w:color w:val="231F20"/>
          <w:sz w:val="16"/>
          <w:szCs w:val="16"/>
          <w:lang w:val="ru-RU"/>
        </w:rPr>
        <w:t>»,</w:t>
      </w:r>
      <w:r w:rsidRPr="005D3870">
        <w:rPr>
          <w:color w:val="231F20"/>
          <w:spacing w:val="-7"/>
          <w:sz w:val="16"/>
          <w:szCs w:val="16"/>
          <w:lang w:val="ru-RU"/>
        </w:rPr>
        <w:t xml:space="preserve"> </w:t>
      </w:r>
      <w:r w:rsidRPr="005D3870">
        <w:rPr>
          <w:color w:val="231F20"/>
          <w:sz w:val="16"/>
          <w:szCs w:val="16"/>
          <w:lang w:val="ru-RU"/>
        </w:rPr>
        <w:t>2012.</w:t>
      </w:r>
    </w:p>
    <w:p w:rsidR="00675DD5" w:rsidRPr="005D3870" w:rsidRDefault="00675DD5">
      <w:pPr>
        <w:kinsoku w:val="0"/>
        <w:overflowPunct w:val="0"/>
        <w:spacing w:before="8"/>
        <w:ind w:left="2193"/>
        <w:rPr>
          <w:color w:val="000000"/>
          <w:sz w:val="16"/>
          <w:szCs w:val="16"/>
          <w:lang w:val="ru-RU"/>
        </w:rPr>
        <w:sectPr w:rsidR="00675DD5" w:rsidRPr="005D3870">
          <w:pgSz w:w="6804" w:h="9640"/>
          <w:pgMar w:top="72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5C01D7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  <w:r>
        <w:rPr>
          <w:noProof/>
        </w:rPr>
        <w:lastRenderedPageBreak/>
        <w:pict>
          <v:rect id="_x0000_s1028" style="position:absolute;margin-left:42.05pt;margin-top:50.6pt;width:260pt;height:362pt;z-index:-251660800;mso-position-horizontal-relative:page;mso-position-vertical-relative:page" o:allowincell="f" filled="f" stroked="f">
            <v:textbox inset="0,0,0,0">
              <w:txbxContent>
                <w:p w:rsidR="00675DD5" w:rsidRDefault="000531D9">
                  <w:pPr>
                    <w:widowControl/>
                    <w:autoSpaceDE/>
                    <w:autoSpaceDN/>
                    <w:adjustRightInd/>
                    <w:spacing w:line="724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294380" cy="4596765"/>
                        <wp:effectExtent l="19050" t="0" r="127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94380" cy="45967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75DD5" w:rsidRDefault="00675DD5"/>
              </w:txbxContent>
            </v:textbox>
            <w10:wrap anchorx="page" anchory="page"/>
          </v:rect>
        </w:pic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3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69"/>
        <w:ind w:firstLine="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асия</w:t>
      </w:r>
      <w:r w:rsidRPr="005D3870">
        <w:rPr>
          <w:color w:val="231F20"/>
          <w:lang w:val="ru-RU"/>
        </w:rPr>
        <w:tab/>
        <w:t>5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 xml:space="preserve">уз </w:t>
      </w:r>
      <w:r w:rsidRPr="005D3870">
        <w:rPr>
          <w:color w:val="231F20"/>
          <w:lang w:val="ru-RU"/>
        </w:rPr>
        <w:tab/>
        <w:t>15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ок </w:t>
      </w:r>
      <w:r w:rsidRPr="005D3870">
        <w:rPr>
          <w:color w:val="231F20"/>
          <w:lang w:val="ru-RU"/>
        </w:rPr>
        <w:tab/>
        <w:t>22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раду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lang w:val="ru-RU"/>
        </w:rPr>
        <w:tab/>
        <w:t>29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lang w:val="ru-RU"/>
        </w:rPr>
        <w:tab/>
        <w:t>37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араж </w:t>
      </w:r>
      <w:r w:rsidRPr="005D3870">
        <w:rPr>
          <w:color w:val="231F20"/>
          <w:lang w:val="ru-RU"/>
        </w:rPr>
        <w:tab/>
        <w:t>52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тели </w:t>
      </w:r>
      <w:r w:rsidRPr="005D3870">
        <w:rPr>
          <w:color w:val="231F20"/>
          <w:lang w:val="ru-RU"/>
        </w:rPr>
        <w:tab/>
        <w:t>64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елание </w:t>
      </w:r>
      <w:r w:rsidRPr="005D3870">
        <w:rPr>
          <w:color w:val="231F20"/>
          <w:lang w:val="ru-RU"/>
        </w:rPr>
        <w:tab/>
        <w:t>68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Часики </w:t>
      </w:r>
      <w:r w:rsidRPr="005D3870">
        <w:rPr>
          <w:color w:val="231F20"/>
          <w:lang w:val="ru-RU"/>
        </w:rPr>
        <w:tab/>
        <w:t>75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Хи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10"/>
          <w:lang w:val="ru-RU"/>
        </w:rPr>
        <w:t>о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мная арифмети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lang w:val="ru-RU"/>
        </w:rPr>
        <w:tab/>
        <w:t>81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т-навы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lang w:val="ru-RU"/>
        </w:rPr>
        <w:tab/>
        <w:t>90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C днем 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ждения, Лаврик! </w:t>
      </w:r>
      <w:r w:rsidRPr="005D3870">
        <w:rPr>
          <w:color w:val="231F20"/>
          <w:lang w:val="ru-RU"/>
        </w:rPr>
        <w:tab/>
        <w:t>100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азер 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9"/>
          <w:lang w:val="ru-RU"/>
        </w:rPr>
        <w:t>1</w:t>
      </w:r>
      <w:r w:rsidRPr="005D3870">
        <w:rPr>
          <w:color w:val="231F20"/>
          <w:lang w:val="ru-RU"/>
        </w:rPr>
        <w:t>15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Джаз-банда (сти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орение) </w:t>
      </w:r>
      <w:r w:rsidRPr="005D3870">
        <w:rPr>
          <w:color w:val="231F20"/>
          <w:lang w:val="ru-RU"/>
        </w:rPr>
        <w:tab/>
        <w:t>124</w:t>
      </w:r>
    </w:p>
    <w:p w:rsidR="00675DD5" w:rsidRPr="005D3870" w:rsidRDefault="00675DD5">
      <w:pPr>
        <w:pStyle w:val="a3"/>
        <w:tabs>
          <w:tab w:val="right" w:leader="dot" w:pos="4930"/>
        </w:tabs>
        <w:kinsoku w:val="0"/>
        <w:overflowPunct w:val="0"/>
        <w:spacing w:before="84"/>
        <w:ind w:firstLine="0"/>
        <w:rPr>
          <w:color w:val="000000"/>
          <w:lang w:val="ru-RU"/>
        </w:rPr>
        <w:sectPr w:rsidR="00675DD5" w:rsidRPr="005D3870">
          <w:pgSz w:w="6804" w:h="9640"/>
          <w:pgMar w:top="840" w:right="920" w:bottom="280" w:left="740" w:header="708" w:footer="708" w:gutter="0"/>
          <w:cols w:space="720" w:equalWidth="0">
            <w:col w:w="5144"/>
          </w:cols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  <w:sectPr w:rsidR="00675DD5" w:rsidRPr="005D3870">
          <w:pgSz w:w="6804" w:h="9640"/>
          <w:pgMar w:top="840" w:right="920" w:bottom="280" w:left="920" w:header="708" w:footer="708" w:gutter="0"/>
          <w:cols w:space="720" w:equalWidth="0">
            <w:col w:w="496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9" w:line="190" w:lineRule="exact"/>
        <w:rPr>
          <w:sz w:val="19"/>
          <w:szCs w:val="19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85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204720" cy="476250"/>
            <wp:effectExtent l="1905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72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7" w:line="240" w:lineRule="exact"/>
        <w:rPr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Нашему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лет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адц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Новым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ешь,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многие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жильцы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равно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«наш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новый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м»,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наобор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ретью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новые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жильцы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льшая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емья,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ними целый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овик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елью.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Д</w:t>
      </w:r>
      <w:r w:rsidRPr="005D3870">
        <w:rPr>
          <w:color w:val="231F20"/>
          <w:lang w:val="ru-RU"/>
        </w:rPr>
        <w:t>ень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ороший, 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чный,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лендаре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скр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енье,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 дет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высып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при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абины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си,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 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ови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вышел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высокий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дой м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чина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енщина.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 за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ними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енная,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жая на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де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чон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лет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ринадц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5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ляди,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шепн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, –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 рыжая!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5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footerReference w:type="default" r:id="rId11"/>
          <w:pgSz w:w="6804" w:h="9640"/>
          <w:pgMar w:top="840" w:right="740" w:bottom="720" w:left="740" w:header="0" w:footer="532" w:gutter="0"/>
          <w:pgNumType w:start="5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30"/>
        </w:tabs>
        <w:kinsoku w:val="0"/>
        <w:overflowPunct w:val="0"/>
        <w:spacing w:before="65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К</w:t>
      </w:r>
      <w:r w:rsidRPr="005D3870">
        <w:rPr>
          <w:color w:val="231F20"/>
          <w:lang w:val="ru-RU"/>
        </w:rPr>
        <w:t>ак 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онь! – кивн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before="27"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жильцы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временем,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обращая вни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ания на зе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ак, 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выг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ещи.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66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чина.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мнишь,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нашей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тиры?</w:t>
      </w:r>
    </w:p>
    <w:p w:rsidR="00675DD5" w:rsidRPr="005D3870" w:rsidRDefault="00675DD5">
      <w:pPr>
        <w:pStyle w:val="a3"/>
        <w:kinsoku w:val="0"/>
        <w:overflowPunct w:val="0"/>
        <w:spacing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енщина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 xml:space="preserve">чи 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из 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су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чки, 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тив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л,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правился к 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тире.</w:t>
      </w:r>
    </w:p>
    <w:p w:rsidR="00675DD5" w:rsidRPr="005D3870" w:rsidRDefault="00675DD5">
      <w:pPr>
        <w:pStyle w:val="a3"/>
        <w:kinsoku w:val="0"/>
        <w:overflowPunct w:val="0"/>
        <w:spacing w:line="263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прошло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мину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вышел 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тно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ры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247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тик?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– зави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орга де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84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знаю,–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растерянно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он.–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т… сидел у нас в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27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дела!–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мился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а.–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ж</w:t>
      </w:r>
      <w:r w:rsidRPr="005D3870">
        <w:rPr>
          <w:color w:val="231F20"/>
          <w:lang w:val="ru-RU"/>
        </w:rPr>
        <w:t>е Василий!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18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«Василий»?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льным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енщина.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знаю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Василия!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57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емьи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орцовых,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яснил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чему-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лся…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315"/>
          <w:tab w:val="left" w:pos="2725"/>
          <w:tab w:val="left" w:pos="3090"/>
          <w:tab w:val="left" w:pos="4595"/>
        </w:tabs>
        <w:kinsoku w:val="0"/>
        <w:overflowPunct w:val="0"/>
        <w:ind w:left="1315" w:hanging="485"/>
        <w:rPr>
          <w:color w:val="000000"/>
          <w:lang w:val="ru-RU"/>
        </w:rPr>
      </w:pPr>
      <w:r w:rsidRPr="005D3870">
        <w:rPr>
          <w:color w:val="231F20"/>
          <w:lang w:val="ru-RU"/>
        </w:rPr>
        <w:t>Мам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а…</w:t>
      </w:r>
      <w:r w:rsidRPr="005D3870">
        <w:rPr>
          <w:color w:val="231F20"/>
          <w:lang w:val="ru-RU"/>
        </w:rPr>
        <w:tab/>
        <w:t>–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ляющим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315"/>
          <w:tab w:val="left" w:pos="2725"/>
          <w:tab w:val="left" w:pos="3090"/>
          <w:tab w:val="left" w:pos="4595"/>
        </w:tabs>
        <w:kinsoku w:val="0"/>
        <w:overflowPunct w:val="0"/>
        <w:ind w:left="1315" w:hanging="485"/>
        <w:rPr>
          <w:color w:val="000000"/>
          <w:lang w:val="ru-RU"/>
        </w:rPr>
        <w:sectPr w:rsidR="00675DD5" w:rsidRPr="005D3870">
          <w:pgSz w:w="6804" w:h="9640"/>
          <w:pgMar w:top="700" w:right="740" w:bottom="720" w:left="740" w:header="0" w:footer="532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65" w:line="268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сительно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219"/>
        </w:tabs>
        <w:kinsoku w:val="0"/>
        <w:overflowPunct w:val="0"/>
        <w:spacing w:before="1" w:line="268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быть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ет!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енщина.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терплю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нашем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аких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ов!</w:t>
      </w:r>
    </w:p>
    <w:p w:rsidR="00675DD5" w:rsidRPr="005D3870" w:rsidRDefault="00675DD5">
      <w:pPr>
        <w:pStyle w:val="a3"/>
        <w:kinsoku w:val="0"/>
        <w:overflowPunct w:val="0"/>
        <w:spacing w:before="1"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дой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чина,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заслышав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ены,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зроп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ошел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 с 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тым вид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246"/>
        </w:tabs>
        <w:kinsoku w:val="0"/>
        <w:overflowPunct w:val="0"/>
        <w:spacing w:before="1" w:line="268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нам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озаб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ченно 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прижи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бы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взял к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е, но у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 xml:space="preserve">пы 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ллергия.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30"/>
        </w:tabs>
        <w:kinsoku w:val="0"/>
        <w:overflowPunct w:val="0"/>
        <w:spacing w:before="1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А у нас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соба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–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30"/>
        </w:tabs>
        <w:kinsoku w:val="0"/>
        <w:overflowPunct w:val="0"/>
        <w:spacing w:before="33" w:line="268" w:lineRule="auto"/>
        <w:ind w:left="830"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из 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дей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озьмет?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жить.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290"/>
        </w:tabs>
        <w:kinsoku w:val="0"/>
        <w:overflowPunct w:val="0"/>
        <w:spacing w:before="1" w:line="268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т!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скликн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у Сидоровых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нет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собаки.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Мо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озьмут?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205"/>
        </w:tabs>
        <w:kinsoku w:val="0"/>
        <w:overflowPunct w:val="0"/>
        <w:spacing w:before="1" w:line="268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чно!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Дядя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Миша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добрый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ек,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мнишь,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час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любит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жи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тных!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чему бы им не взять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е?</w:t>
      </w:r>
    </w:p>
    <w:p w:rsidR="00675DD5" w:rsidRPr="005D3870" w:rsidRDefault="00675DD5">
      <w:pPr>
        <w:pStyle w:val="a3"/>
        <w:kinsoku w:val="0"/>
        <w:overflowPunct w:val="0"/>
        <w:spacing w:before="58"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правились в 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ую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дядя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Миша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лстый у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чина,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детый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случаю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дня в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ую пижам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19"/>
        </w:tabs>
        <w:kinsoku w:val="0"/>
        <w:overflowPunct w:val="0"/>
        <w:spacing w:before="1" w:line="268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Г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озад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ченно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на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 – Не знаю,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и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19"/>
        </w:tabs>
        <w:kinsoku w:val="0"/>
        <w:overflowPunct w:val="0"/>
        <w:spacing w:before="1" w:line="268" w:lineRule="auto"/>
        <w:ind w:right="110" w:firstLine="72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20" w:left="740" w:header="0" w:footer="532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Он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ры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испуга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мных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елтых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дца.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54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ним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сить? Я  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не знаю, чем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мить...</w:t>
      </w:r>
    </w:p>
    <w:p w:rsidR="00675DD5" w:rsidRPr="005D3870" w:rsidRDefault="00675DD5">
      <w:pPr>
        <w:pStyle w:val="a3"/>
        <w:kinsoku w:val="0"/>
        <w:overflowPunct w:val="0"/>
        <w:spacing w:before="1"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ерять,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ами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дут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мить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он взял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19"/>
        </w:tabs>
        <w:kinsoku w:val="0"/>
        <w:overflowPunct w:val="0"/>
        <w:spacing w:line="263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ок,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дядя Миша, и впустил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в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час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ливые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вприпрыж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на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сь!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он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ороший, дядя Миша!</w:t>
      </w:r>
    </w:p>
    <w:p w:rsidR="00675DD5" w:rsidRPr="005D3870" w:rsidRDefault="00675DD5">
      <w:pPr>
        <w:pStyle w:val="a3"/>
        <w:numPr>
          <w:ilvl w:val="1"/>
          <w:numId w:val="11"/>
        </w:numPr>
        <w:tabs>
          <w:tab w:val="left" w:pos="1137"/>
        </w:tabs>
        <w:kinsoku w:val="0"/>
        <w:overflowPunct w:val="0"/>
        <w:ind w:left="1137" w:hanging="307"/>
        <w:rPr>
          <w:color w:val="000000"/>
          <w:lang w:val="ru-RU"/>
        </w:rPr>
      </w:pPr>
      <w:r w:rsidRPr="005D3870">
        <w:rPr>
          <w:color w:val="231F20"/>
          <w:lang w:val="ru-RU"/>
        </w:rPr>
        <w:t>Бежим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площад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408"/>
        </w:tabs>
        <w:kinsoku w:val="0"/>
        <w:overflowPunct w:val="0"/>
        <w:spacing w:before="26"/>
        <w:ind w:firstLine="0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 xml:space="preserve">ам 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из 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ора 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игра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</w:p>
    <w:p w:rsidR="00675DD5" w:rsidRPr="005D3870" w:rsidRDefault="00675DD5">
      <w:pPr>
        <w:pStyle w:val="a3"/>
        <w:kinsoku w:val="0"/>
        <w:overflowPunct w:val="0"/>
        <w:spacing w:before="26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дки»!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3"/>
        <w:ind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ли!</w:t>
      </w:r>
    </w:p>
    <w:p w:rsidR="00675DD5" w:rsidRPr="005D3870" w:rsidRDefault="00675DD5">
      <w:pPr>
        <w:pStyle w:val="a3"/>
        <w:kinsoku w:val="0"/>
        <w:overflowPunct w:val="0"/>
        <w:spacing w:before="83"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успели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ша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с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ажа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мкий крик: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07"/>
        </w:tabs>
        <w:kinsoku w:val="0"/>
        <w:overflowPunct w:val="0"/>
        <w:spacing w:line="263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было!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Ах, парши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ец ты 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акий! 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орил!!!</w:t>
      </w:r>
    </w:p>
    <w:p w:rsidR="00675DD5" w:rsidRPr="005D3870" w:rsidRDefault="00675DD5">
      <w:pPr>
        <w:pStyle w:val="a3"/>
        <w:kinsoku w:val="0"/>
        <w:overflowPunct w:val="0"/>
        <w:spacing w:line="263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ановились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в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опанные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0"/>
          <w:lang w:val="ru-RU"/>
        </w:rPr>
        <w:t>о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мении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дняли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ловы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 крики дон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сились именно из 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вз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ли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ретий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аж,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20" w:left="740" w:header="0" w:footer="532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71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овремя.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Открылась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чил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мокрый,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взл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ченный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пуганный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ним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ерях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явилась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Маша,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биг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дях,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выби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1"/>
        </w:tabs>
        <w:kinsoku w:val="0"/>
        <w:overflowPunct w:val="0"/>
        <w:spacing w:before="58" w:line="27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нам 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тить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ещи! – крич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она.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Ах,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дяй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акий!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Испо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тил 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ор!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выяснил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емья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Сидоровых 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младший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сын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погн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аф.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дядя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Миша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попы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снять,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случайно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рыб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прыгн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явший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ор.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Из 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дым,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изну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вылетел сноп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искр,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лушительный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взрыв.</w:t>
      </w:r>
    </w:p>
    <w:p w:rsidR="00675DD5" w:rsidRPr="005D3870" w:rsidRDefault="00675DD5">
      <w:pPr>
        <w:pStyle w:val="a3"/>
        <w:kinsoku w:val="0"/>
        <w:overflowPunct w:val="0"/>
        <w:spacing w:before="58" w:line="320" w:lineRule="auto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Ох, ну и «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асию»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теял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тчаянии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</w:p>
    <w:p w:rsidR="00675DD5" w:rsidRPr="005D3870" w:rsidRDefault="00675DD5">
      <w:pPr>
        <w:pStyle w:val="a3"/>
        <w:kinsoku w:val="0"/>
        <w:overflowPunct w:val="0"/>
        <w:spacing w:before="0" w:line="223" w:lineRule="exact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жильцов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</w:p>
    <w:p w:rsidR="00675DD5" w:rsidRPr="005D3870" w:rsidRDefault="00675DD5">
      <w:pPr>
        <w:pStyle w:val="a3"/>
        <w:kinsoku w:val="0"/>
        <w:overflowPunct w:val="0"/>
        <w:spacing w:before="36" w:line="271" w:lineRule="auto"/>
        <w:ind w:right="109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прасно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они из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 в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 –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было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 xml:space="preserve">з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онец,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лилась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 Даша.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давщицей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агазине,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еты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у нее.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20" w:left="740" w:header="0" w:footer="532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3"/>
        </w:tabs>
        <w:kinsoku w:val="0"/>
        <w:overflowPunct w:val="0"/>
        <w:spacing w:before="75" w:line="268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Ладно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ж,–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она,–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озьму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Пусть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жи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меня,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не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дарили ее 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ек! Надо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 ей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землю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орш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чки. Она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час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земли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адить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усы.</w:t>
      </w:r>
    </w:p>
    <w:p w:rsidR="00675DD5" w:rsidRPr="005D3870" w:rsidRDefault="00675DD5">
      <w:pPr>
        <w:pStyle w:val="a3"/>
        <w:kinsoku w:val="0"/>
        <w:overflowPunct w:val="0"/>
        <w:spacing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спо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тивную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площад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сю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шла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игра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дки»,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дере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янных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чон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авили 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бить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их,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кидая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ткий ме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ллич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ский п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выигры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авшийся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14"/>
        </w:tabs>
        <w:kinsoku w:val="0"/>
        <w:overflowPunct w:val="0"/>
        <w:spacing w:before="1" w:line="268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сь!–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би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Бегите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орее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за Вась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ой, а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 прибь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т!</w:t>
      </w:r>
    </w:p>
    <w:p w:rsidR="00675DD5" w:rsidRPr="005D3870" w:rsidRDefault="00675DD5">
      <w:pPr>
        <w:pStyle w:val="a3"/>
        <w:kinsoku w:val="0"/>
        <w:overflowPunct w:val="0"/>
        <w:spacing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Перепуганные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 иг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тно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ам!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тюшки,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 прои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ошло,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их не было!</w:t>
      </w:r>
    </w:p>
    <w:p w:rsidR="00675DD5" w:rsidRPr="005D3870" w:rsidRDefault="00675DD5">
      <w:pPr>
        <w:pStyle w:val="a3"/>
        <w:kinsoku w:val="0"/>
        <w:overflowPunct w:val="0"/>
        <w:spacing w:line="268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задерж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у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тети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Даши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выпустила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пог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лять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скинь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вниз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лучшую</w:t>
      </w:r>
    </w:p>
    <w:p w:rsidR="00675DD5" w:rsidRPr="005D3870" w:rsidRDefault="00675DD5">
      <w:pPr>
        <w:pStyle w:val="a3"/>
        <w:kinsoku w:val="0"/>
        <w:overflowPunct w:val="0"/>
        <w:spacing w:before="89"/>
        <w:ind w:left="2522" w:right="2522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10</w:t>
      </w:r>
    </w:p>
    <w:p w:rsidR="00675DD5" w:rsidRPr="005D3870" w:rsidRDefault="00675DD5">
      <w:pPr>
        <w:pStyle w:val="a3"/>
        <w:kinsoku w:val="0"/>
        <w:overflowPunct w:val="0"/>
        <w:spacing w:before="89"/>
        <w:ind w:left="2522" w:right="2522" w:firstLine="0"/>
        <w:jc w:val="center"/>
        <w:rPr>
          <w:color w:val="000000"/>
          <w:lang w:val="ru-RU"/>
        </w:rPr>
        <w:sectPr w:rsidR="00675DD5" w:rsidRPr="005D3870">
          <w:footerReference w:type="default" r:id="rId12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фи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в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линян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орш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before="92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фи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наше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аныча,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и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дор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жки.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Ох,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озлился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Даша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он взял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шланга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нем 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не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лгу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Спа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аясь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прыгн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гараж,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синей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кра</w:t>
      </w:r>
      <w:r w:rsidRPr="005D3870">
        <w:rPr>
          <w:color w:val="231F20"/>
          <w:spacing w:val="-1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(она</w:t>
      </w:r>
      <w:r w:rsidRPr="005D3870">
        <w:rPr>
          <w:color w:val="231F20"/>
          <w:spacing w:val="6"/>
          <w:lang w:val="ru-RU"/>
        </w:rPr>
        <w:t xml:space="preserve"> 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ремон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наше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да)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опрокин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ее.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успели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жильцы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ахнуть,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шмякн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на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землю,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3"/>
          <w:lang w:val="ru-RU"/>
        </w:rPr>
        <w:t>б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четыре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пы, 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испу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ашинам,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явшим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ора.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выби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льные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тили,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поп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жут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перепуг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лись.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теперь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дет!</w:t>
      </w:r>
    </w:p>
    <w:p w:rsidR="00675DD5" w:rsidRPr="005D3870" w:rsidRDefault="00675DD5">
      <w:pPr>
        <w:pStyle w:val="a3"/>
        <w:kinsoku w:val="0"/>
        <w:overflowPunct w:val="0"/>
        <w:spacing w:before="1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су</w:t>
      </w:r>
      <w:r w:rsidRPr="005D3870">
        <w:rPr>
          <w:color w:val="231F20"/>
          <w:lang w:val="ru-RU"/>
        </w:rPr>
        <w:t>ете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лпа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ъяренных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жильцов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ановилась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</w:t>
      </w:r>
    </w:p>
    <w:p w:rsidR="00675DD5" w:rsidRPr="005D3870" w:rsidRDefault="00675DD5">
      <w:pPr>
        <w:pStyle w:val="a3"/>
        <w:kinsoku w:val="0"/>
        <w:overflowPunct w:val="0"/>
        <w:spacing w:before="1"/>
        <w:ind w:left="0" w:right="8" w:firstLine="0"/>
        <w:jc w:val="center"/>
        <w:rPr>
          <w:color w:val="000000"/>
          <w:lang w:val="ru-RU"/>
        </w:rPr>
      </w:pPr>
      <w:r w:rsidRPr="005D3870">
        <w:rPr>
          <w:color w:val="231F20"/>
          <w:spacing w:val="-9"/>
          <w:lang w:val="ru-RU"/>
        </w:rPr>
        <w:t>11</w:t>
      </w:r>
    </w:p>
    <w:p w:rsidR="00675DD5" w:rsidRPr="005D3870" w:rsidRDefault="00675DD5">
      <w:pPr>
        <w:pStyle w:val="a3"/>
        <w:kinsoku w:val="0"/>
        <w:overflowPunct w:val="0"/>
        <w:spacing w:before="1"/>
        <w:ind w:left="0" w:right="8" w:firstLine="0"/>
        <w:jc w:val="center"/>
        <w:rPr>
          <w:color w:val="000000"/>
          <w:lang w:val="ru-RU"/>
        </w:rPr>
        <w:sectPr w:rsidR="00675DD5" w:rsidRPr="005D3870">
          <w:footerReference w:type="default" r:id="rId13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пере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 дух.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0"/>
        <w:ind w:left="113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да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он делся?!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0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рыжий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дник!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крич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орник, 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 шлан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рыжие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бандиты!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шипела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ухина. 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Она 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дошла 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жильцам,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дин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вр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Жильцы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зам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лкли,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услыш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за гара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ти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пл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5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чет?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дивился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пошли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сидела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хлетняя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 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ерафи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ановича.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разбила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и ти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пла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ла,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тирая уши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ленн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ней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сидел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рыжий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 лиз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де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 он ее 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лел.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 xml:space="preserve">ут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 ра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сь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Вась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тылок.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и ушел.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жилой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шофер,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чья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Васькиных 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делок,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2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набр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сились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а?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леть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озяе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о…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2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  <w:sectPr w:rsidR="00675DD5" w:rsidRPr="005D3870">
          <w:footerReference w:type="default" r:id="rId14"/>
          <w:pgSz w:w="6804" w:h="9640"/>
          <w:pgMar w:top="700" w:right="740" w:bottom="700" w:left="740" w:header="0" w:footer="512" w:gutter="0"/>
          <w:pgNumType w:start="12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6" w:line="100" w:lineRule="exact"/>
        <w:rPr>
          <w:sz w:val="10"/>
          <w:szCs w:val="10"/>
          <w:lang w:val="ru-RU"/>
        </w:rPr>
      </w:pPr>
    </w:p>
    <w:p w:rsidR="00675DD5" w:rsidRPr="005D3870" w:rsidRDefault="000531D9">
      <w:pPr>
        <w:kinsoku w:val="0"/>
        <w:overflowPunct w:val="0"/>
        <w:ind w:left="10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81680" cy="5035550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680" cy="503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4"/>
        <w:rPr>
          <w:sz w:val="20"/>
          <w:szCs w:val="20"/>
          <w:lang w:val="ru-RU"/>
        </w:rPr>
        <w:sectPr w:rsidR="00675DD5" w:rsidRPr="005D3870">
          <w:pgSz w:w="6804" w:h="9640"/>
          <w:pgMar w:top="740" w:right="680" w:bottom="700" w:left="740" w:header="0" w:footer="512" w:gutter="0"/>
          <w:cols w:space="720" w:equalWidth="0">
            <w:col w:w="538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леть-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жно, а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у? – добавил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ой жилец. –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озьмет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упила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тишина,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спинами жильцов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душки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Паши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пенсионера,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жильцы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лю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споры, 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ообще был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ежливым «до 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сти».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8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озьму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Паша.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дам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имя.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Пусть теперь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К</w:t>
      </w:r>
      <w:r w:rsidRPr="005D3870">
        <w:rPr>
          <w:color w:val="231F20"/>
          <w:lang w:val="ru-RU"/>
        </w:rPr>
        <w:t>узя,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попадет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опять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ую- ни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дь «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асию».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засмеялись.</w:t>
      </w:r>
    </w:p>
    <w:p w:rsidR="00675DD5" w:rsidRPr="005D3870" w:rsidRDefault="00675DD5">
      <w:pPr>
        <w:pStyle w:val="a3"/>
        <w:kinsoku w:val="0"/>
        <w:overflowPunct w:val="0"/>
        <w:spacing w:before="8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со Слав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шепн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1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Ну и дураки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мы были, дразнили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о! А он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ороший 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 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чно, –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 ему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15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рашне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дня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дем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 газеты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сить.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аренький,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дно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 в ки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Паша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услыш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40"/>
        </w:tabs>
        <w:kinsoku w:val="0"/>
        <w:overflowPunct w:val="0"/>
        <w:spacing w:before="24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могу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за газе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дить.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лучше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дите. 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стить </w:t>
      </w:r>
      <w:r w:rsidRPr="005D3870">
        <w:rPr>
          <w:color w:val="231F20"/>
          <w:spacing w:val="-18"/>
          <w:lang w:val="ru-RU"/>
        </w:rPr>
        <w:t>К</w:t>
      </w:r>
      <w:r w:rsidRPr="005D3870">
        <w:rPr>
          <w:color w:val="231F20"/>
          <w:lang w:val="ru-RU"/>
        </w:rPr>
        <w:t>узю…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40"/>
        </w:tabs>
        <w:kinsoku w:val="0"/>
        <w:overflowPunct w:val="0"/>
        <w:spacing w:before="24"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00" w:left="740" w:header="0" w:footer="512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4" w:line="190" w:lineRule="exact"/>
        <w:rPr>
          <w:sz w:val="19"/>
          <w:szCs w:val="19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529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1264920" cy="47625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7" w:line="190" w:lineRule="exact"/>
        <w:rPr>
          <w:sz w:val="19"/>
          <w:szCs w:val="19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t>Л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нет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уснее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чный, сладкий,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ппетитный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ъ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дение!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ух,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любили упле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 за 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щеки!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кр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спелый 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 xml:space="preserve">уз. 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не на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гряд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жили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узы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озле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сли.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был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ощной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агазин,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узы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не пере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дились.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ловили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узами,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давщица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зычным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мощь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 разг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узить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ов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«о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ощн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м»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не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могае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давщица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даст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ая славная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радиция в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агазине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ле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дня,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завидев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ашину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</w:p>
    <w:p w:rsidR="00675DD5" w:rsidRPr="005D3870" w:rsidRDefault="00675DD5">
      <w:pPr>
        <w:pStyle w:val="a3"/>
        <w:kinsoku w:val="0"/>
        <w:overflowPunct w:val="0"/>
        <w:spacing w:before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840" w:right="740" w:bottom="700" w:left="740" w:header="0" w:footer="512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узами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ног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агазин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роились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цеп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лучить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зараб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анный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 xml:space="preserve">уз.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успеть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елающих-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тба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ляй!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шла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ело.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явши</w:t>
      </w:r>
      <w:r w:rsidRPr="005D3870">
        <w:rPr>
          <w:color w:val="231F20"/>
          <w:spacing w:val="19"/>
          <w:lang w:val="ru-RU"/>
        </w:rPr>
        <w:t>йв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</w:t>
      </w:r>
      <w:r w:rsidRPr="005D3870">
        <w:rPr>
          <w:color w:val="231F20"/>
          <w:spacing w:val="19"/>
          <w:lang w:val="ru-RU"/>
        </w:rPr>
        <w:t>е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19"/>
          <w:lang w:val="ru-RU"/>
        </w:rPr>
        <w:t>,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хлопы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spacing w:val="19"/>
          <w:lang w:val="ru-RU"/>
        </w:rPr>
        <w:t>л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19"/>
          <w:lang w:val="ru-RU"/>
        </w:rPr>
        <w:t>о</w:t>
      </w:r>
      <w:r w:rsidRPr="005D3870">
        <w:rPr>
          <w:color w:val="231F20"/>
          <w:lang w:val="ru-RU"/>
        </w:rPr>
        <w:t>зелен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бо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прежде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жить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в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етч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ящик.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х,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славный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ой! 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у-у-у-сный,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зет!»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-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 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ело смеялись.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 из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дине цеп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ки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орону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дцы, дет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ора, а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ся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ашина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опустела,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давщица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дарила,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 по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дин,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меньше,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съели.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орой,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решили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мой, и порадо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дителей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обраду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ся.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мный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спелый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 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сын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усный,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чики 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ешь!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00" w:left="740" w:header="0" w:footer="512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дон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елый!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кноп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и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ерь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па,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 я 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с! – 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стно 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случиться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оропившийся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уг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поро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 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мячик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вылетел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 шмякн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лухим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лся над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слад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красная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мя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вперемеш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черными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летела в разные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ороны.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пла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ады!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за 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 xml:space="preserve">зение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е!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растерянным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00" w:left="740" w:header="0" w:footer="512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вид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45"/>
        </w:tabs>
        <w:kinsoku w:val="0"/>
        <w:overflowPunct w:val="0"/>
        <w:spacing w:before="0"/>
        <w:ind w:left="-34" w:firstLine="21"/>
        <w:rPr>
          <w:color w:val="000000"/>
          <w:lang w:val="ru-RU"/>
        </w:rPr>
      </w:pPr>
      <w:r w:rsidRPr="005D3870">
        <w:rPr>
          <w:color w:val="231F20"/>
          <w:lang w:val="ru-RU"/>
        </w:rPr>
        <w:t>Нда,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ав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тылок.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45"/>
        </w:tabs>
        <w:kinsoku w:val="0"/>
        <w:overflowPunct w:val="0"/>
        <w:spacing w:before="0"/>
        <w:ind w:left="-34" w:firstLine="21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802" w:space="40"/>
            <w:col w:w="4482"/>
          </w:cols>
          <w:noEndnote/>
        </w:sectPr>
      </w:pP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21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да!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равно съ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дим.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3"/>
        </w:tabs>
        <w:kinsoku w:val="0"/>
        <w:overflowPunct w:val="0"/>
        <w:ind w:left="1123" w:hanging="294"/>
        <w:rPr>
          <w:color w:val="000000"/>
          <w:lang w:val="ru-RU"/>
        </w:rPr>
      </w:pPr>
      <w:r w:rsidRPr="005D3870">
        <w:rPr>
          <w:color w:val="231F20"/>
          <w:lang w:val="ru-RU"/>
        </w:rPr>
        <w:t>Да-а-а,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зы,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мы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съ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дим, 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сли он разбился?!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0"/>
        </w:tabs>
        <w:kinsoku w:val="0"/>
        <w:overflowPunct w:val="0"/>
        <w:spacing w:before="80"/>
        <w:ind w:left="1120" w:hanging="291"/>
        <w:rPr>
          <w:color w:val="000000"/>
          <w:lang w:val="ru-RU"/>
        </w:rPr>
      </w:pPr>
      <w:r w:rsidRPr="005D3870">
        <w:rPr>
          <w:color w:val="231F20"/>
          <w:lang w:val="ru-RU"/>
        </w:rPr>
        <w:t>Во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нет!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па.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0"/>
        </w:tabs>
        <w:kinsoku w:val="0"/>
        <w:overflowPunct w:val="0"/>
        <w:spacing w:before="80"/>
        <w:ind w:left="1120" w:hanging="291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идея!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534"/>
        </w:tabs>
        <w:kinsoku w:val="0"/>
        <w:overflowPunct w:val="0"/>
        <w:spacing w:before="0"/>
        <w:ind w:left="534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ая? 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сте 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сили 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534"/>
        </w:tabs>
        <w:kinsoku w:val="0"/>
        <w:overflowPunct w:val="0"/>
        <w:spacing w:before="0"/>
        <w:ind w:left="534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658" w:space="62"/>
            <w:col w:w="460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130"/>
        </w:tabs>
        <w:kinsoku w:val="0"/>
        <w:overflowPunct w:val="0"/>
        <w:spacing w:before="24"/>
        <w:ind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увидите!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ащите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 xml:space="preserve">уз на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ухню.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130"/>
        </w:tabs>
        <w:kinsoku w:val="0"/>
        <w:overflowPunct w:val="0"/>
        <w:spacing w:before="24"/>
        <w:ind w:firstLine="720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взяли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ловинки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 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сли на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ухню.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left="170" w:right="110" w:firstLine="66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7"/>
          <w:lang w:val="ru-RU"/>
        </w:rPr>
        <w:t>ф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льшие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ли, и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жки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ам.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14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теперь,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выклады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айте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сю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мя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из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ли.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выбр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сим,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 она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– мя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ть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уза, мы съ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дим!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обрадо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правильно,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они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 не 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а 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мный,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тило.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азан,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лнили слад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мя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тью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уза.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14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Г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озад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ченно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па.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боких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арелок.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Пришл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вынуть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еще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арниц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чайник и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дца с чаш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ами…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спус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я, 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пришла 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18"/>
        </w:tabs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базар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ощами.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ощи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были 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жны,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овить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борщ.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времени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успели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«ар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прикл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чения».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 xml:space="preserve"> 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 она.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лю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усный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борщ,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footerReference w:type="default" r:id="rId17"/>
          <w:pgSz w:w="6804" w:h="9640"/>
          <w:pgMar w:top="700" w:right="740" w:bottom="700" w:left="740" w:header="0" w:footer="513" w:gutter="0"/>
          <w:pgNumType w:start="18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8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30669B" w:rsidRDefault="00675DD5">
      <w:pPr>
        <w:kinsoku w:val="0"/>
        <w:overflowPunct w:val="0"/>
        <w:spacing w:before="82"/>
        <w:ind w:right="137"/>
        <w:jc w:val="right"/>
        <w:rPr>
          <w:rFonts w:ascii="Arial" w:hAnsi="Arial" w:cs="Arial"/>
          <w:color w:val="000000"/>
          <w:sz w:val="14"/>
          <w:szCs w:val="14"/>
          <w:lang w:val="en-US"/>
        </w:rPr>
      </w:pPr>
      <w:r w:rsidRPr="0030669B">
        <w:rPr>
          <w:rFonts w:ascii="Arial" w:hAnsi="Arial" w:cs="Arial"/>
          <w:i/>
          <w:iCs/>
          <w:color w:val="8A8A8C"/>
          <w:w w:val="160"/>
          <w:sz w:val="14"/>
          <w:szCs w:val="14"/>
          <w:lang w:val="en-US"/>
        </w:rPr>
        <w:t>r</w:t>
      </w:r>
    </w:p>
    <w:p w:rsidR="00675DD5" w:rsidRPr="0030669B" w:rsidRDefault="00675DD5">
      <w:pPr>
        <w:kinsoku w:val="0"/>
        <w:overflowPunct w:val="0"/>
        <w:spacing w:before="3" w:line="140" w:lineRule="exact"/>
        <w:rPr>
          <w:sz w:val="14"/>
          <w:szCs w:val="14"/>
          <w:lang w:val="en-US"/>
        </w:rPr>
      </w:pPr>
    </w:p>
    <w:p w:rsidR="00675DD5" w:rsidRPr="0030669B" w:rsidRDefault="00675DD5">
      <w:pPr>
        <w:kinsoku w:val="0"/>
        <w:overflowPunct w:val="0"/>
        <w:spacing w:line="200" w:lineRule="exact"/>
        <w:rPr>
          <w:sz w:val="20"/>
          <w:szCs w:val="20"/>
          <w:lang w:val="en-US"/>
        </w:rPr>
      </w:pPr>
    </w:p>
    <w:p w:rsidR="00675DD5" w:rsidRPr="0030669B" w:rsidRDefault="00675DD5">
      <w:pPr>
        <w:kinsoku w:val="0"/>
        <w:overflowPunct w:val="0"/>
        <w:spacing w:line="200" w:lineRule="exact"/>
        <w:rPr>
          <w:sz w:val="20"/>
          <w:szCs w:val="20"/>
          <w:lang w:val="en-US"/>
        </w:rPr>
      </w:pPr>
    </w:p>
    <w:p w:rsidR="00675DD5" w:rsidRPr="0030669B" w:rsidRDefault="00675DD5">
      <w:pPr>
        <w:kinsoku w:val="0"/>
        <w:overflowPunct w:val="0"/>
        <w:spacing w:line="200" w:lineRule="exact"/>
        <w:rPr>
          <w:sz w:val="20"/>
          <w:szCs w:val="20"/>
          <w:lang w:val="en-US"/>
        </w:rPr>
      </w:pPr>
    </w:p>
    <w:p w:rsidR="00675DD5" w:rsidRPr="0030669B" w:rsidRDefault="00675DD5">
      <w:pPr>
        <w:kinsoku w:val="0"/>
        <w:overflowPunct w:val="0"/>
        <w:spacing w:line="200" w:lineRule="exact"/>
        <w:rPr>
          <w:sz w:val="20"/>
          <w:szCs w:val="20"/>
          <w:lang w:val="en-US"/>
        </w:rPr>
      </w:pPr>
    </w:p>
    <w:p w:rsidR="00675DD5" w:rsidRPr="0030669B" w:rsidRDefault="00675DD5">
      <w:pPr>
        <w:tabs>
          <w:tab w:val="left" w:pos="313"/>
        </w:tabs>
        <w:kinsoku w:val="0"/>
        <w:overflowPunct w:val="0"/>
        <w:ind w:right="111"/>
        <w:jc w:val="right"/>
        <w:rPr>
          <w:rFonts w:ascii="Arial" w:hAnsi="Arial" w:cs="Arial"/>
          <w:color w:val="000000"/>
          <w:sz w:val="18"/>
          <w:szCs w:val="18"/>
          <w:lang w:val="en-US"/>
        </w:rPr>
      </w:pPr>
      <w:r w:rsidRPr="0030669B">
        <w:rPr>
          <w:i/>
          <w:iCs/>
          <w:color w:val="8A8A8C"/>
          <w:w w:val="130"/>
          <w:sz w:val="16"/>
          <w:szCs w:val="16"/>
          <w:lang w:val="en-US"/>
        </w:rPr>
        <w:t>r</w:t>
      </w:r>
      <w:r w:rsidRPr="0030669B">
        <w:rPr>
          <w:i/>
          <w:iCs/>
          <w:color w:val="8A8A8C"/>
          <w:w w:val="130"/>
          <w:sz w:val="16"/>
          <w:szCs w:val="16"/>
          <w:lang w:val="en-US"/>
        </w:rPr>
        <w:tab/>
      </w:r>
      <w:r w:rsidRPr="0030669B">
        <w:rPr>
          <w:rFonts w:ascii="Arial" w:hAnsi="Arial" w:cs="Arial"/>
          <w:i/>
          <w:iCs/>
          <w:color w:val="757577"/>
          <w:w w:val="215"/>
          <w:sz w:val="18"/>
          <w:szCs w:val="18"/>
          <w:lang w:val="en-US"/>
        </w:rPr>
        <w:t>I</w:t>
      </w:r>
    </w:p>
    <w:p w:rsidR="00675DD5" w:rsidRPr="0030669B" w:rsidRDefault="00675DD5">
      <w:pPr>
        <w:kinsoku w:val="0"/>
        <w:overflowPunct w:val="0"/>
        <w:spacing w:line="200" w:lineRule="exact"/>
        <w:rPr>
          <w:sz w:val="20"/>
          <w:szCs w:val="20"/>
          <w:lang w:val="en-US"/>
        </w:rPr>
      </w:pPr>
    </w:p>
    <w:p w:rsidR="00675DD5" w:rsidRPr="0030669B" w:rsidRDefault="00675DD5">
      <w:pPr>
        <w:kinsoku w:val="0"/>
        <w:overflowPunct w:val="0"/>
        <w:spacing w:line="200" w:lineRule="exact"/>
        <w:rPr>
          <w:sz w:val="20"/>
          <w:szCs w:val="20"/>
          <w:lang w:val="en-US"/>
        </w:rPr>
      </w:pPr>
    </w:p>
    <w:p w:rsidR="00675DD5" w:rsidRPr="0030669B" w:rsidRDefault="00675DD5">
      <w:pPr>
        <w:kinsoku w:val="0"/>
        <w:overflowPunct w:val="0"/>
        <w:spacing w:before="4" w:line="260" w:lineRule="exact"/>
        <w:rPr>
          <w:sz w:val="26"/>
          <w:szCs w:val="26"/>
          <w:lang w:val="en-US"/>
        </w:rPr>
      </w:pPr>
    </w:p>
    <w:p w:rsidR="00675DD5" w:rsidRPr="0030669B" w:rsidRDefault="00675DD5">
      <w:pPr>
        <w:kinsoku w:val="0"/>
        <w:overflowPunct w:val="0"/>
        <w:spacing w:before="4" w:line="260" w:lineRule="exact"/>
        <w:rPr>
          <w:sz w:val="26"/>
          <w:szCs w:val="26"/>
          <w:lang w:val="en-US"/>
        </w:rPr>
        <w:sectPr w:rsidR="00675DD5" w:rsidRPr="0030669B">
          <w:pgSz w:w="6804" w:h="9640"/>
          <w:pgMar w:top="840" w:right="780" w:bottom="740" w:left="920" w:header="0" w:footer="513" w:gutter="0"/>
          <w:cols w:space="720" w:equalWidth="0">
            <w:col w:w="5104"/>
          </w:cols>
          <w:noEndnote/>
        </w:sectPr>
      </w:pPr>
    </w:p>
    <w:p w:rsidR="00675DD5" w:rsidRPr="0030669B" w:rsidRDefault="00675DD5">
      <w:pPr>
        <w:kinsoku w:val="0"/>
        <w:overflowPunct w:val="0"/>
        <w:spacing w:before="82" w:line="155" w:lineRule="exact"/>
        <w:ind w:left="241"/>
        <w:rPr>
          <w:color w:val="000000"/>
          <w:sz w:val="11"/>
          <w:szCs w:val="11"/>
          <w:lang w:val="en-US"/>
        </w:rPr>
      </w:pPr>
      <w:r w:rsidRPr="0030669B">
        <w:rPr>
          <w:color w:val="BDBFC1"/>
          <w:w w:val="120"/>
          <w:sz w:val="14"/>
          <w:szCs w:val="14"/>
          <w:lang w:val="en-US"/>
        </w:rPr>
        <w:lastRenderedPageBreak/>
        <w:t xml:space="preserve">' </w:t>
      </w:r>
      <w:r w:rsidRPr="0030669B">
        <w:rPr>
          <w:color w:val="BDBFC1"/>
          <w:spacing w:val="30"/>
          <w:w w:val="120"/>
          <w:sz w:val="14"/>
          <w:szCs w:val="14"/>
          <w:lang w:val="en-US"/>
        </w:rPr>
        <w:t xml:space="preserve"> </w:t>
      </w:r>
      <w:r w:rsidRPr="0030669B">
        <w:rPr>
          <w:color w:val="8A8A8C"/>
          <w:w w:val="195"/>
          <w:sz w:val="11"/>
          <w:szCs w:val="11"/>
          <w:lang w:val="en-US"/>
        </w:rPr>
        <w:t>/</w:t>
      </w:r>
    </w:p>
    <w:p w:rsidR="00675DD5" w:rsidRPr="0030669B" w:rsidRDefault="00675DD5">
      <w:pPr>
        <w:tabs>
          <w:tab w:val="left" w:pos="531"/>
        </w:tabs>
        <w:kinsoku w:val="0"/>
        <w:overflowPunct w:val="0"/>
        <w:spacing w:line="96" w:lineRule="exact"/>
        <w:ind w:left="241"/>
        <w:rPr>
          <w:rFonts w:ascii="Arial" w:hAnsi="Arial" w:cs="Arial"/>
          <w:color w:val="000000"/>
          <w:sz w:val="10"/>
          <w:szCs w:val="10"/>
          <w:lang w:val="en-US"/>
        </w:rPr>
      </w:pPr>
      <w:r w:rsidRPr="0030669B">
        <w:rPr>
          <w:rFonts w:ascii="Arial" w:hAnsi="Arial" w:cs="Arial"/>
          <w:color w:val="757577"/>
          <w:w w:val="210"/>
          <w:sz w:val="10"/>
          <w:szCs w:val="10"/>
          <w:lang w:val="en-US"/>
        </w:rPr>
        <w:t>I</w:t>
      </w:r>
      <w:r w:rsidRPr="0030669B">
        <w:rPr>
          <w:rFonts w:ascii="Arial" w:hAnsi="Arial" w:cs="Arial"/>
          <w:color w:val="757577"/>
          <w:w w:val="210"/>
          <w:sz w:val="10"/>
          <w:szCs w:val="10"/>
          <w:lang w:val="en-US"/>
        </w:rPr>
        <w:tab/>
      </w:r>
      <w:r w:rsidRPr="0030669B">
        <w:rPr>
          <w:rFonts w:ascii="Arial" w:hAnsi="Arial" w:cs="Arial"/>
          <w:color w:val="8A8A8C"/>
          <w:w w:val="245"/>
          <w:sz w:val="10"/>
          <w:szCs w:val="10"/>
          <w:lang w:val="en-US"/>
        </w:rPr>
        <w:t xml:space="preserve">, </w:t>
      </w:r>
      <w:r w:rsidRPr="0030669B">
        <w:rPr>
          <w:rFonts w:ascii="Arial" w:hAnsi="Arial" w:cs="Arial"/>
          <w:color w:val="8A8A8C"/>
          <w:spacing w:val="38"/>
          <w:w w:val="245"/>
          <w:sz w:val="10"/>
          <w:szCs w:val="10"/>
          <w:lang w:val="en-US"/>
        </w:rPr>
        <w:t xml:space="preserve"> </w:t>
      </w:r>
      <w:r w:rsidRPr="0030669B">
        <w:rPr>
          <w:rFonts w:ascii="Arial" w:hAnsi="Arial" w:cs="Arial"/>
          <w:color w:val="BDBFC1"/>
          <w:w w:val="210"/>
          <w:sz w:val="10"/>
          <w:szCs w:val="10"/>
          <w:lang w:val="en-US"/>
        </w:rPr>
        <w:t>I</w:t>
      </w:r>
    </w:p>
    <w:p w:rsidR="00675DD5" w:rsidRPr="0030669B" w:rsidRDefault="00675DD5">
      <w:pPr>
        <w:kinsoku w:val="0"/>
        <w:overflowPunct w:val="0"/>
        <w:spacing w:before="10" w:line="280" w:lineRule="exact"/>
        <w:rPr>
          <w:sz w:val="28"/>
          <w:szCs w:val="28"/>
          <w:lang w:val="en-US"/>
        </w:rPr>
      </w:pPr>
      <w:r w:rsidRPr="0030669B">
        <w:rPr>
          <w:lang w:val="en-US"/>
        </w:rPr>
        <w:br w:type="column"/>
      </w:r>
    </w:p>
    <w:p w:rsidR="00675DD5" w:rsidRPr="0030669B" w:rsidRDefault="00675DD5">
      <w:pPr>
        <w:kinsoku w:val="0"/>
        <w:overflowPunct w:val="0"/>
        <w:ind w:left="41"/>
        <w:rPr>
          <w:rFonts w:ascii="Arial" w:hAnsi="Arial" w:cs="Arial"/>
          <w:color w:val="000000"/>
          <w:sz w:val="19"/>
          <w:szCs w:val="19"/>
          <w:lang w:val="en-US"/>
        </w:rPr>
      </w:pPr>
      <w:r w:rsidRPr="0030669B">
        <w:rPr>
          <w:rFonts w:ascii="Arial" w:hAnsi="Arial" w:cs="Arial"/>
          <w:color w:val="757577"/>
          <w:w w:val="170"/>
          <w:sz w:val="10"/>
          <w:szCs w:val="10"/>
          <w:lang w:val="en-US"/>
        </w:rPr>
        <w:t xml:space="preserve">/'  </w:t>
      </w:r>
      <w:r w:rsidRPr="0030669B">
        <w:rPr>
          <w:rFonts w:ascii="Arial" w:hAnsi="Arial" w:cs="Arial"/>
          <w:color w:val="757577"/>
          <w:spacing w:val="44"/>
          <w:w w:val="170"/>
          <w:sz w:val="10"/>
          <w:szCs w:val="10"/>
          <w:lang w:val="en-US"/>
        </w:rPr>
        <w:t xml:space="preserve"> </w:t>
      </w:r>
      <w:r w:rsidRPr="0030669B">
        <w:rPr>
          <w:rFonts w:ascii="Arial" w:hAnsi="Arial" w:cs="Arial"/>
          <w:color w:val="757577"/>
          <w:w w:val="155"/>
          <w:sz w:val="19"/>
          <w:szCs w:val="19"/>
          <w:lang w:val="en-US"/>
        </w:rPr>
        <w:t>,</w:t>
      </w:r>
    </w:p>
    <w:p w:rsidR="00675DD5" w:rsidRPr="0030669B" w:rsidRDefault="00675DD5">
      <w:pPr>
        <w:kinsoku w:val="0"/>
        <w:overflowPunct w:val="0"/>
        <w:ind w:left="41"/>
        <w:rPr>
          <w:rFonts w:ascii="Arial" w:hAnsi="Arial" w:cs="Arial"/>
          <w:color w:val="000000"/>
          <w:sz w:val="19"/>
          <w:szCs w:val="19"/>
          <w:lang w:val="en-US"/>
        </w:rPr>
        <w:sectPr w:rsidR="00675DD5" w:rsidRPr="0030669B">
          <w:type w:val="continuous"/>
          <w:pgSz w:w="6804" w:h="9640"/>
          <w:pgMar w:top="580" w:right="780" w:bottom="280" w:left="920" w:header="708" w:footer="708" w:gutter="0"/>
          <w:cols w:num="2" w:space="720" w:equalWidth="0">
            <w:col w:w="834" w:space="40"/>
            <w:col w:w="4230"/>
          </w:cols>
          <w:noEndnote/>
        </w:sectPr>
      </w:pPr>
    </w:p>
    <w:p w:rsidR="00675DD5" w:rsidRPr="0030669B" w:rsidRDefault="005C01D7">
      <w:pPr>
        <w:kinsoku w:val="0"/>
        <w:overflowPunct w:val="0"/>
        <w:spacing w:before="2" w:line="120" w:lineRule="exact"/>
        <w:rPr>
          <w:sz w:val="12"/>
          <w:szCs w:val="12"/>
          <w:lang w:val="en-US"/>
        </w:rPr>
      </w:pPr>
      <w:r>
        <w:rPr>
          <w:noProof/>
        </w:rPr>
        <w:lastRenderedPageBreak/>
        <w:pict>
          <v:rect id="_x0000_s1032" style="position:absolute;margin-left:43.2pt;margin-top:71.05pt;width:261pt;height:327pt;z-index:-251659776;mso-position-horizontal-relative:page;mso-position-vertical-relative:page" o:allowincell="f" filled="f" stroked="f">
            <v:textbox inset="0,0,0,0">
              <w:txbxContent>
                <w:p w:rsidR="00675DD5" w:rsidRDefault="000531D9">
                  <w:pPr>
                    <w:widowControl/>
                    <w:autoSpaceDE/>
                    <w:autoSpaceDN/>
                    <w:adjustRightInd/>
                    <w:spacing w:line="654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319145" cy="4158615"/>
                        <wp:effectExtent l="19050" t="0" r="0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19145" cy="41586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75DD5" w:rsidRDefault="00675DD5"/>
              </w:txbxContent>
            </v:textbox>
            <w10:wrap anchorx="page" anchory="page"/>
          </v:rect>
        </w:pict>
      </w:r>
    </w:p>
    <w:p w:rsidR="00675DD5" w:rsidRPr="0030669B" w:rsidRDefault="00675DD5">
      <w:pPr>
        <w:kinsoku w:val="0"/>
        <w:overflowPunct w:val="0"/>
        <w:ind w:left="348"/>
        <w:rPr>
          <w:rFonts w:ascii="Arial" w:hAnsi="Arial" w:cs="Arial"/>
          <w:color w:val="000000"/>
          <w:sz w:val="9"/>
          <w:szCs w:val="9"/>
          <w:lang w:val="en-US"/>
        </w:rPr>
      </w:pPr>
      <w:r w:rsidRPr="0030669B">
        <w:rPr>
          <w:rFonts w:ascii="Arial" w:hAnsi="Arial" w:cs="Arial"/>
          <w:color w:val="757577"/>
          <w:w w:val="275"/>
          <w:sz w:val="9"/>
          <w:szCs w:val="9"/>
          <w:lang w:val="en-US"/>
        </w:rPr>
        <w:t>/</w:t>
      </w:r>
    </w:p>
    <w:p w:rsidR="00675DD5" w:rsidRPr="0030669B" w:rsidRDefault="00675DD5">
      <w:pPr>
        <w:tabs>
          <w:tab w:val="left" w:pos="1706"/>
        </w:tabs>
        <w:kinsoku w:val="0"/>
        <w:overflowPunct w:val="0"/>
        <w:spacing w:line="199" w:lineRule="exact"/>
        <w:ind w:left="353"/>
        <w:rPr>
          <w:rFonts w:ascii="Arial" w:hAnsi="Arial" w:cs="Arial"/>
          <w:color w:val="000000"/>
          <w:sz w:val="13"/>
          <w:szCs w:val="13"/>
          <w:lang w:val="en-US"/>
        </w:rPr>
      </w:pPr>
      <w:r w:rsidRPr="0030669B">
        <w:rPr>
          <w:color w:val="444242"/>
          <w:w w:val="120"/>
          <w:position w:val="4"/>
          <w:sz w:val="14"/>
          <w:szCs w:val="14"/>
          <w:lang w:val="en-US"/>
        </w:rPr>
        <w:t>'</w:t>
      </w:r>
      <w:r w:rsidRPr="0030669B">
        <w:rPr>
          <w:color w:val="444242"/>
          <w:w w:val="120"/>
          <w:position w:val="4"/>
          <w:sz w:val="14"/>
          <w:szCs w:val="14"/>
          <w:lang w:val="en-US"/>
        </w:rPr>
        <w:tab/>
      </w:r>
      <w:r w:rsidRPr="0030669B">
        <w:rPr>
          <w:color w:val="8A8A8C"/>
          <w:w w:val="530"/>
          <w:sz w:val="13"/>
          <w:szCs w:val="13"/>
          <w:lang w:val="en-US"/>
        </w:rPr>
        <w:t>I</w:t>
      </w:r>
      <w:r w:rsidRPr="0030669B">
        <w:rPr>
          <w:color w:val="8A8A8C"/>
          <w:spacing w:val="31"/>
          <w:w w:val="530"/>
          <w:sz w:val="13"/>
          <w:szCs w:val="13"/>
          <w:lang w:val="en-US"/>
        </w:rPr>
        <w:t xml:space="preserve"> </w:t>
      </w:r>
      <w:r w:rsidRPr="0030669B">
        <w:rPr>
          <w:rFonts w:ascii="Arial" w:hAnsi="Arial" w:cs="Arial"/>
          <w:i/>
          <w:iCs/>
          <w:color w:val="8A8A8C"/>
          <w:w w:val="120"/>
          <w:sz w:val="13"/>
          <w:szCs w:val="13"/>
          <w:lang w:val="en-US"/>
        </w:rPr>
        <w:t>I</w:t>
      </w:r>
    </w:p>
    <w:p w:rsidR="00675DD5" w:rsidRPr="0030669B" w:rsidRDefault="00675DD5">
      <w:pPr>
        <w:tabs>
          <w:tab w:val="left" w:pos="1706"/>
        </w:tabs>
        <w:kinsoku w:val="0"/>
        <w:overflowPunct w:val="0"/>
        <w:spacing w:line="199" w:lineRule="exact"/>
        <w:ind w:left="353"/>
        <w:rPr>
          <w:rFonts w:ascii="Arial" w:hAnsi="Arial" w:cs="Arial"/>
          <w:color w:val="000000"/>
          <w:sz w:val="13"/>
          <w:szCs w:val="13"/>
          <w:lang w:val="en-US"/>
        </w:rPr>
        <w:sectPr w:rsidR="00675DD5" w:rsidRPr="0030669B">
          <w:type w:val="continuous"/>
          <w:pgSz w:w="6804" w:h="9640"/>
          <w:pgMar w:top="580" w:right="780" w:bottom="280" w:left="920" w:header="708" w:footer="708" w:gutter="0"/>
          <w:cols w:space="720" w:equalWidth="0">
            <w:col w:w="5104"/>
          </w:cols>
          <w:noEndnote/>
        </w:sectPr>
      </w:pPr>
    </w:p>
    <w:p w:rsidR="00675DD5" w:rsidRPr="0030669B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en-US"/>
        </w:rPr>
      </w:pPr>
      <w:r w:rsidRPr="005D3870">
        <w:rPr>
          <w:color w:val="231F20"/>
          <w:spacing w:val="-2"/>
          <w:lang w:val="ru-RU"/>
        </w:rPr>
        <w:lastRenderedPageBreak/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30669B">
        <w:rPr>
          <w:color w:val="231F20"/>
          <w:lang w:val="en-US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30669B">
        <w:rPr>
          <w:color w:val="231F20"/>
          <w:lang w:val="en-US"/>
        </w:rPr>
        <w:t xml:space="preserve"> </w:t>
      </w:r>
      <w:r w:rsidRPr="005D3870">
        <w:rPr>
          <w:color w:val="231F20"/>
          <w:lang w:val="ru-RU"/>
        </w:rPr>
        <w:t>поо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даем</w:t>
      </w:r>
      <w:r w:rsidRPr="0030669B">
        <w:rPr>
          <w:color w:val="231F20"/>
          <w:lang w:val="en-US"/>
        </w:rPr>
        <w:t>!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зла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7"/>
          <w:lang w:val="ru-RU"/>
        </w:rPr>
        <w:t>ф</w:t>
      </w:r>
      <w:r w:rsidRPr="005D3870">
        <w:rPr>
          <w:color w:val="231F20"/>
          <w:lang w:val="ru-RU"/>
        </w:rPr>
        <w:t>чик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дой,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и 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дной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ни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дной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арелки.</w:t>
      </w:r>
    </w:p>
    <w:p w:rsidR="00675DD5" w:rsidRPr="005D3870" w:rsidRDefault="00675DD5">
      <w:pPr>
        <w:pStyle w:val="a3"/>
        <w:numPr>
          <w:ilvl w:val="0"/>
          <w:numId w:val="1"/>
        </w:numPr>
        <w:tabs>
          <w:tab w:val="left" w:pos="110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lang w:val="ru-RU"/>
        </w:rPr>
        <w:t>делась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да?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3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мленно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она.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дильник.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ам!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диной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лены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лями,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мис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чаш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ами… с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м!</w:t>
      </w:r>
    </w:p>
    <w:p w:rsidR="00675DD5" w:rsidRPr="005D3870" w:rsidRDefault="00675DD5">
      <w:pPr>
        <w:pStyle w:val="a3"/>
        <w:numPr>
          <w:ilvl w:val="0"/>
          <w:numId w:val="1"/>
        </w:numPr>
        <w:tabs>
          <w:tab w:val="left" w:pos="121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борщ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лю?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она,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авилась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сидели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тым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вид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 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онец,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ами:</w:t>
      </w:r>
    </w:p>
    <w:p w:rsidR="00675DD5" w:rsidRPr="005D3870" w:rsidRDefault="00675DD5">
      <w:pPr>
        <w:pStyle w:val="a3"/>
        <w:numPr>
          <w:ilvl w:val="0"/>
          <w:numId w:val="1"/>
        </w:numPr>
        <w:tabs>
          <w:tab w:val="left" w:pos="120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усный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уз!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зараб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борщ,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ну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ж…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борщ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– Но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 на 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 и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уз.</w:t>
      </w:r>
    </w:p>
    <w:p w:rsidR="00675DD5" w:rsidRPr="005D3870" w:rsidRDefault="00675DD5">
      <w:pPr>
        <w:pStyle w:val="a3"/>
        <w:numPr>
          <w:ilvl w:val="0"/>
          <w:numId w:val="1"/>
        </w:numPr>
        <w:tabs>
          <w:tab w:val="left" w:pos="1121"/>
        </w:tabs>
        <w:kinsoku w:val="0"/>
        <w:overflowPunct w:val="0"/>
        <w:ind w:left="1121" w:hanging="292"/>
        <w:rPr>
          <w:color w:val="000000"/>
          <w:lang w:val="ru-RU"/>
        </w:rPr>
      </w:pPr>
      <w:r w:rsidRPr="005D3870">
        <w:rPr>
          <w:color w:val="231F20"/>
          <w:lang w:val="ru-RU"/>
        </w:rPr>
        <w:t>Ага,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жин,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рак!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добавила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before="8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рассмеялись.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22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Ладно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еш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те!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примирительно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милец ты наш!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22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40" w:left="740" w:header="0" w:footer="513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опус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4"/>
          <w:lang w:val="ru-RU"/>
        </w:rPr>
        <w:t xml:space="preserve"> 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в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раза 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уснее!</w:t>
      </w:r>
    </w:p>
    <w:p w:rsidR="00675DD5" w:rsidRPr="005D3870" w:rsidRDefault="000531D9">
      <w:pPr>
        <w:kinsoku w:val="0"/>
        <w:overflowPunct w:val="0"/>
        <w:spacing w:before="94"/>
        <w:ind w:left="526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630170" cy="22047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170" cy="2204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94"/>
        <w:ind w:left="526"/>
        <w:rPr>
          <w:sz w:val="20"/>
          <w:szCs w:val="20"/>
          <w:lang w:val="ru-RU"/>
        </w:rPr>
        <w:sectPr w:rsidR="00675DD5" w:rsidRPr="005D3870">
          <w:pgSz w:w="6804" w:h="9640"/>
          <w:pgMar w:top="700" w:right="740" w:bottom="700" w:left="740" w:header="0" w:footer="513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7"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120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1753870" cy="47625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4" w:line="240" w:lineRule="exact"/>
        <w:rPr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нашли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амый,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ни 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сть 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ящий 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милицейский 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ок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65"/>
        </w:tabs>
        <w:kinsoku w:val="0"/>
        <w:overflowPunct w:val="0"/>
        <w:spacing w:before="1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лый,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ящими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бо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он взялся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ладелец,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 решили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авить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этим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«сокровищем»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забавных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игр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не 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ло и присниться.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узьями,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 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ок,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решили,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них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общий,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 опять ничейный. И пошла заба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Бегает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мел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по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«фить-фить»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дай порядок,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ми!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дят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дах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арше,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уни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дрядились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рег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сле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 еще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крич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13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09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ссориться,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деле были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овые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прежде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рег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выучить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правила дор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крик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детей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 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слые.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Д</w:t>
      </w:r>
      <w:r w:rsidRPr="005D3870">
        <w:rPr>
          <w:color w:val="231F20"/>
          <w:lang w:val="ru-RU"/>
        </w:rPr>
        <w:t>ети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испуг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 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сились врассыпную.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ановились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наши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оре-п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овые»,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за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ежав за </w:t>
      </w:r>
      <w:r w:rsidRPr="005D3870">
        <w:rPr>
          <w:color w:val="231F20"/>
          <w:spacing w:val="-7"/>
          <w:lang w:val="ru-RU"/>
        </w:rPr>
        <w:t>б</w:t>
      </w:r>
      <w:r w:rsidRPr="005D3870">
        <w:rPr>
          <w:color w:val="231F20"/>
          <w:lang w:val="ru-RU"/>
        </w:rPr>
        <w:t>лижайшие деревья.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дышавшись, Славик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ку</w:t>
      </w:r>
      <w:r w:rsidRPr="005D3870">
        <w:rPr>
          <w:color w:val="231F20"/>
          <w:lang w:val="ru-RU"/>
        </w:rPr>
        <w:t>:</w:t>
      </w:r>
    </w:p>
    <w:p w:rsidR="00675DD5" w:rsidRPr="005D3870" w:rsidRDefault="00675DD5">
      <w:pPr>
        <w:pStyle w:val="a3"/>
        <w:numPr>
          <w:ilvl w:val="0"/>
          <w:numId w:val="8"/>
        </w:numPr>
        <w:tabs>
          <w:tab w:val="left" w:pos="1081"/>
        </w:tabs>
        <w:kinsoku w:val="0"/>
        <w:overflowPunct w:val="0"/>
        <w:spacing w:before="24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их!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Идем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лучше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ящую дорогу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рег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обой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н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lang w:val="ru-RU"/>
        </w:rPr>
        <w:t>учились!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на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льших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дорогах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ением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«пробки»,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меша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овым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милиционерам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рег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мнил,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да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ушах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«пробки»,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милиционерам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лжно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быть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слад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заклады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уши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лично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ения.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опять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жит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уши,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они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дут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леть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в прошлый раз?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Нет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дки!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сякий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случай,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 Славик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испуг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л: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footerReference w:type="default" r:id="rId21"/>
          <w:pgSz w:w="6804" w:h="9640"/>
          <w:pgMar w:top="700" w:right="740" w:bottom="760" w:left="740" w:header="0" w:footer="568" w:gutter="0"/>
          <w:pgNumType w:start="23"/>
          <w:cols w:space="720"/>
          <w:noEndnote/>
        </w:sectPr>
      </w:pPr>
    </w:p>
    <w:p w:rsidR="00675DD5" w:rsidRPr="005D3870" w:rsidRDefault="00675DD5">
      <w:pPr>
        <w:pStyle w:val="a3"/>
        <w:numPr>
          <w:ilvl w:val="0"/>
          <w:numId w:val="8"/>
        </w:numPr>
        <w:tabs>
          <w:tab w:val="left" w:pos="1024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Я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пошел,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претила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 со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ора…</w:t>
      </w:r>
    </w:p>
    <w:p w:rsidR="00675DD5" w:rsidRPr="005D3870" w:rsidRDefault="00675DD5">
      <w:pPr>
        <w:pStyle w:val="a3"/>
        <w:numPr>
          <w:ilvl w:val="0"/>
          <w:numId w:val="8"/>
        </w:numPr>
        <w:tabs>
          <w:tab w:val="left" w:pos="1041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дак!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Заб</w:t>
      </w:r>
      <w:r w:rsidRPr="005D3870">
        <w:rPr>
          <w:color w:val="231F20"/>
          <w:spacing w:val="-1"/>
          <w:lang w:val="ru-RU"/>
        </w:rPr>
        <w:t>ы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нашим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давно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роили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гаражи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 xml:space="preserve">дят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ашины.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дорога,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ящей,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 идти не надо.</w:t>
      </w:r>
    </w:p>
    <w:p w:rsidR="00675DD5" w:rsidRPr="005D3870" w:rsidRDefault="00675DD5">
      <w:pPr>
        <w:pStyle w:val="a3"/>
        <w:kinsoku w:val="0"/>
        <w:overflowPunct w:val="0"/>
        <w:spacing w:line="310" w:lineRule="auto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 и со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 xml:space="preserve">ласился.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приземистые,</w:t>
      </w:r>
    </w:p>
    <w:p w:rsidR="00675DD5" w:rsidRPr="005D3870" w:rsidRDefault="00675DD5">
      <w:pPr>
        <w:pStyle w:val="a3"/>
        <w:kinsoku w:val="0"/>
        <w:overflowPunct w:val="0"/>
        <w:spacing w:before="0" w:line="222" w:lineRule="exact"/>
        <w:ind w:right="111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выкрашенные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озяе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радуги.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09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орых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них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успели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явиться надписи.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ласили,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«Миша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плюс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Ви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 равно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дурак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адр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те»,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бит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я», или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«Я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лю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лю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Вас</w:t>
      </w:r>
      <w:r w:rsidRPr="005D3870">
        <w:rPr>
          <w:color w:val="231F20"/>
          <w:spacing w:val="-4"/>
          <w:lang w:val="ru-RU"/>
        </w:rPr>
        <w:t>ют</w:t>
      </w:r>
      <w:r w:rsidRPr="005D3870">
        <w:rPr>
          <w:color w:val="231F20"/>
          <w:spacing w:val="6"/>
          <w:lang w:val="ru-RU"/>
        </w:rPr>
        <w:t>у</w:t>
      </w:r>
      <w:r w:rsidRPr="005D3870">
        <w:rPr>
          <w:color w:val="231F20"/>
          <w:lang w:val="ru-RU"/>
        </w:rPr>
        <w:t>».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лядя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днюю надпись,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енно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0"/>
          <w:lang w:val="ru-RU"/>
        </w:rPr>
        <w:t>о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 де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чонки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аких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надпи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пишу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 xml:space="preserve">чишки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7"/>
          <w:lang w:val="ru-RU"/>
        </w:rPr>
        <w:t xml:space="preserve"> 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лю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лены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дну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енную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признанную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кра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авиц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прекрасным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именем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из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азки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Васили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спис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надпи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на гаражах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шли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ские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примеры,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неразбо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чивые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лышей де</w:t>
      </w:r>
      <w:r w:rsidRPr="005D3870">
        <w:rPr>
          <w:color w:val="231F20"/>
          <w:spacing w:val="2"/>
          <w:lang w:val="ru-RU"/>
        </w:rPr>
        <w:t>тс</w:t>
      </w:r>
      <w:r w:rsidRPr="005D3870">
        <w:rPr>
          <w:color w:val="231F20"/>
          <w:lang w:val="ru-RU"/>
        </w:rPr>
        <w:t>адо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озрас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Именно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этим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гаражам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правились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узья.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дей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дной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 было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угие, наобор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 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ли,  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авили  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ашины  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6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3" w:line="280" w:lineRule="exact"/>
        <w:rPr>
          <w:sz w:val="28"/>
          <w:szCs w:val="28"/>
          <w:lang w:val="ru-RU"/>
        </w:rPr>
      </w:pPr>
    </w:p>
    <w:p w:rsidR="00675DD5" w:rsidRPr="005D3870" w:rsidRDefault="000531D9">
      <w:pPr>
        <w:kinsoku w:val="0"/>
        <w:overflowPunct w:val="0"/>
        <w:ind w:left="104" w:right="532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56915" cy="3996055"/>
            <wp:effectExtent l="1905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915" cy="399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4" w:right="5324"/>
        <w:rPr>
          <w:sz w:val="20"/>
          <w:szCs w:val="20"/>
          <w:lang w:val="ru-RU"/>
        </w:rPr>
        <w:sectPr w:rsidR="00675DD5" w:rsidRPr="005D3870">
          <w:pgSz w:w="6804" w:h="9640"/>
          <w:pgMar w:top="840" w:right="700" w:bottom="760" w:left="760" w:header="0" w:footer="568" w:gutter="0"/>
          <w:cols w:space="720" w:equalWidth="0">
            <w:col w:w="534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ровыми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ами.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ретьи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дре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на 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лныш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леющей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сигаре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бах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или 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с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в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мино.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7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анем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–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Сла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увиди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а 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чит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обой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ящие милиционеры.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ласился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первым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выд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из свист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длинную перели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ую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2"/>
          <w:lang w:val="ru-RU"/>
        </w:rPr>
        <w:t>ф</w:t>
      </w:r>
      <w:r w:rsidRPr="005D3870">
        <w:rPr>
          <w:color w:val="231F20"/>
          <w:lang w:val="ru-RU"/>
        </w:rPr>
        <w:t>фе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свист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амым непр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емым.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ашины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ановились,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в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опанные.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Лица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шоферов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выраж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0"/>
          <w:lang w:val="ru-RU"/>
        </w:rPr>
        <w:t>о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мение,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виновник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происш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ствия был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зрим,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дителям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лжить путь.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заба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была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сней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рег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ания 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ением!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ая по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 свистки, Сла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и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с 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на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за 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 xml:space="preserve">акцией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дителей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енели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док неиз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стных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лиганов.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ам 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было 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ло.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в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пришла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лепная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идея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угих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 на но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ую иг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3"/>
        </w:tabs>
        <w:kinsoku w:val="0"/>
        <w:overflowPunct w:val="0"/>
        <w:spacing w:before="75"/>
        <w:ind w:left="1143" w:hanging="313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увидишь,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нам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позавиду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87"/>
        </w:tabs>
        <w:kinsoku w:val="0"/>
        <w:overflowPunct w:val="0"/>
        <w:spacing w:before="24" w:line="260" w:lineRule="auto"/>
        <w:ind w:right="109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добавил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теперь-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4"/>
          <w:lang w:val="ru-RU"/>
        </w:rPr>
        <w:t xml:space="preserve"> 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нами поигр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ситься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дут!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азано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сделано!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угих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не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пошли.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овились,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ашин.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Славик,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 силы,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дун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ок.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лее 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ятн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сигн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аей собаки и с диким лаем кин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 в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кри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"/>
          <w:lang w:val="ru-RU"/>
        </w:rPr>
        <w:t xml:space="preserve"> в</w:t>
      </w:r>
      <w:r w:rsidRPr="005D3870">
        <w:rPr>
          <w:color w:val="231F20"/>
          <w:lang w:val="ru-RU"/>
        </w:rPr>
        <w:t>оплями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"/>
          <w:lang w:val="ru-RU"/>
        </w:rPr>
        <w:t xml:space="preserve"> 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в разные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ороны,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забыв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чение.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дере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сиган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забор,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льные попря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парадных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собак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орые,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 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 позади.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дня,</w:t>
      </w:r>
      <w:r w:rsidRPr="005D3870">
        <w:rPr>
          <w:color w:val="231F20"/>
          <w:spacing w:val="-13"/>
          <w:lang w:val="ru-RU"/>
        </w:rPr>
        <w:t xml:space="preserve"> 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адился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жин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анчи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оп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пор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анных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соба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пришел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ты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5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ляете,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нашем районе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ъявилась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целая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банда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лиганов.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 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свист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чуть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5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footerReference w:type="default" r:id="rId23"/>
          <w:pgSz w:w="6804" w:h="9640"/>
          <w:pgMar w:top="700" w:right="740" w:bottom="780" w:left="740" w:header="0" w:footer="588" w:gutter="0"/>
          <w:pgNumType w:start="27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оциро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арию.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Шофера,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 догад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спустили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лиганов собак,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те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лучили по заслугам.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аны?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тился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тец к сыну 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дя.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4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неопр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делен- ную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совр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л: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дь зацепился.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л: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lang w:val="ru-RU"/>
        </w:rPr>
        <w:t>орошо,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мы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собак,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теряли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злоп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лучный свис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из-за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неприятн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сти!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слуш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пусть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лигани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пойду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мириться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ами,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 по-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орошем</w:t>
      </w:r>
      <w:r w:rsidRPr="005D3870">
        <w:rPr>
          <w:color w:val="231F20"/>
          <w:spacing w:val="6"/>
          <w:lang w:val="ru-RU"/>
        </w:rPr>
        <w:t>у</w:t>
      </w:r>
      <w:r w:rsidRPr="005D3870">
        <w:rPr>
          <w:color w:val="231F20"/>
          <w:lang w:val="ru-RU"/>
        </w:rPr>
        <w:t>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Примерно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 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1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547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567940" cy="476250"/>
            <wp:effectExtent l="1905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4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3" w:line="170" w:lineRule="exact"/>
        <w:rPr>
          <w:sz w:val="17"/>
          <w:szCs w:val="17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сидел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арел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ашей,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 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дленно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ней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раза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раза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аша покрыла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края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арелки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она 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дленно 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лзает вниз.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6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мус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лишь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 xml:space="preserve">частную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ашу? –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ойдя на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ухню.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2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лю,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леная!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– пробо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 и 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занятие.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3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ть?!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жки,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а ты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сидишь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ней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ча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ашу 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аешь по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арел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69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орячая!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лядя на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аш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орая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ло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ана,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кипела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ленная ла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видел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давно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1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>в «Кл</w:t>
      </w:r>
      <w:r w:rsidRPr="005D3870">
        <w:rPr>
          <w:color w:val="231F20"/>
          <w:spacing w:val="-4"/>
          <w:lang w:val="ru-RU"/>
        </w:rPr>
        <w:t>уб</w:t>
      </w:r>
      <w:r w:rsidRPr="005D3870">
        <w:rPr>
          <w:color w:val="231F20"/>
          <w:lang w:val="ru-RU"/>
        </w:rPr>
        <w:t>е путеш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ов».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9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орячая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назад,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 – Ешь, 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9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ую 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пронзительный 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онок.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ухню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ляешь,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ся!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жденно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скликн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Бежим,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ам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уча нар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3"/>
        </w:tabs>
        <w:kinsoku w:val="0"/>
        <w:overflowPunct w:val="0"/>
        <w:ind w:left="1143" w:hanging="313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еще?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сн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 он 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аш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энергично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зараб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челюс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ями.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съел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6"/>
          <w:lang w:val="ru-RU"/>
        </w:rPr>
        <w:t xml:space="preserve"> 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лять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уга в 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де!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пять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минут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оре,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прои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дила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дивительная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ещь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пор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жарный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кран,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мный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фон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 бил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небо,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пя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астич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зрелища 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опились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жильцы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вы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любопытные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ухи,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орячо об</w:t>
      </w:r>
      <w:r w:rsidRPr="005D3870">
        <w:rPr>
          <w:color w:val="231F20"/>
          <w:spacing w:val="-4"/>
          <w:lang w:val="ru-RU"/>
        </w:rPr>
        <w:t>су</w:t>
      </w:r>
      <w:r w:rsidRPr="005D3870">
        <w:rPr>
          <w:color w:val="231F20"/>
          <w:lang w:val="ru-RU"/>
        </w:rPr>
        <w:t>жд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происш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ствие.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зьба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ла!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оритетно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заявил дядя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Миша, </w:t>
      </w:r>
      <w:r w:rsidRPr="005D3870">
        <w:rPr>
          <w:color w:val="231F20"/>
          <w:spacing w:val="2"/>
          <w:lang w:val="ru-RU"/>
        </w:rPr>
        <w:t xml:space="preserve"> с</w:t>
      </w:r>
      <w:r w:rsidRPr="005D3870">
        <w:rPr>
          <w:color w:val="231F20"/>
          <w:lang w:val="ru-RU"/>
        </w:rPr>
        <w:t>ант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хник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из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ЖЭ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а.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ут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</w:p>
    <w:p w:rsidR="00675DD5" w:rsidRPr="005D3870" w:rsidRDefault="00675DD5">
      <w:pPr>
        <w:pStyle w:val="a3"/>
        <w:kinsoku w:val="0"/>
        <w:overflowPunct w:val="0"/>
        <w:spacing w:before="1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«а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арий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а»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kinsoku w:val="0"/>
        <w:overflowPunct w:val="0"/>
        <w:spacing w:before="3" w:line="150" w:lineRule="exact"/>
        <w:rPr>
          <w:sz w:val="15"/>
          <w:szCs w:val="15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left="18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30</w:t>
      </w:r>
    </w:p>
    <w:p w:rsidR="00675DD5" w:rsidRPr="005D3870" w:rsidRDefault="00675DD5">
      <w:pPr>
        <w:pStyle w:val="a3"/>
        <w:kinsoku w:val="0"/>
        <w:overflowPunct w:val="0"/>
        <w:spacing w:before="0"/>
        <w:ind w:left="18" w:firstLine="0"/>
        <w:jc w:val="center"/>
        <w:rPr>
          <w:color w:val="000000"/>
          <w:lang w:val="ru-RU"/>
        </w:rPr>
        <w:sectPr w:rsidR="00675DD5" w:rsidRPr="005D3870">
          <w:footerReference w:type="default" r:id="rId25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65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зьба?-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озразил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аныч.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кран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утили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ясн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дело!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стной дет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оры.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арье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аш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кран!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 xml:space="preserve">о-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задних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рядов.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М</w:t>
      </w:r>
      <w:r w:rsidRPr="005D3870">
        <w:rPr>
          <w:color w:val="231F20"/>
          <w:lang w:val="ru-RU"/>
        </w:rPr>
        <w:t>енять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давно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была пора!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9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ж…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пробо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Паша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да.– 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добра зря пропадает!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добра?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дивились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чишки.– 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 у нас 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4"/>
        </w:tabs>
        <w:kinsoku w:val="0"/>
        <w:overflowPunct w:val="0"/>
        <w:spacing w:before="1"/>
        <w:ind w:left="1114" w:hanging="284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те,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ло?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70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Паша,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хи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ро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лся.– Знаете,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бы было?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знаем,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стно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и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бы не было,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01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ек?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искренне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дивился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знаете,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 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оит из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быть!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6"/>
          <w:lang w:val="ru-RU"/>
        </w:rPr>
        <w:t xml:space="preserve"> 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лению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 не было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footerReference w:type="default" r:id="rId26"/>
          <w:pgSz w:w="6804" w:h="9640"/>
          <w:pgMar w:top="700" w:right="740" w:bottom="760" w:left="740" w:header="0" w:footer="568" w:gutter="0"/>
          <w:pgNumType w:start="31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67"/>
        </w:tabs>
        <w:kinsoku w:val="0"/>
        <w:overflowPunct w:val="0"/>
        <w:spacing w:before="75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стью,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 чет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ти –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3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ак?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– 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вр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де,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тело из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ды, кр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ме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ловы?..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3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Хм…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 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Паша.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зад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них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ткрытие.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Раньше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жна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попить,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лить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жажд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льше. 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чник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жи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на Земле.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енило: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2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спа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ду?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он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И, 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 xml:space="preserve">да! 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ак?..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6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Даша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еты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окн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аем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льем 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д… 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 не пропадет зря, а?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добыли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 кин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тети Даши.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Ах,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дцы!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 жильцы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поняли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тею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1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ящие м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чины!</w:t>
      </w:r>
    </w:p>
    <w:p w:rsidR="00675DD5" w:rsidRPr="005D3870" w:rsidRDefault="00675DD5">
      <w:pPr>
        <w:pStyle w:val="a3"/>
        <w:kinsoku w:val="0"/>
        <w:overflowPunct w:val="0"/>
        <w:spacing w:before="24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</w:p>
    <w:p w:rsidR="00675DD5" w:rsidRPr="005D3870" w:rsidRDefault="00675DD5">
      <w:pPr>
        <w:pStyle w:val="a3"/>
        <w:kinsoku w:val="0"/>
        <w:overflowPunct w:val="0"/>
        <w:spacing w:before="24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6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" w:line="220" w:lineRule="exact"/>
        <w:rPr>
          <w:sz w:val="22"/>
          <w:szCs w:val="22"/>
          <w:lang w:val="ru-RU"/>
        </w:rPr>
      </w:pPr>
    </w:p>
    <w:p w:rsidR="00675DD5" w:rsidRPr="005D3870" w:rsidRDefault="000531D9">
      <w:pPr>
        <w:kinsoku w:val="0"/>
        <w:overflowPunct w:val="0"/>
        <w:ind w:left="104" w:right="532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56915" cy="4158615"/>
            <wp:effectExtent l="19050" t="0" r="63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915" cy="415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4" w:right="5324"/>
        <w:rPr>
          <w:sz w:val="20"/>
          <w:szCs w:val="20"/>
          <w:lang w:val="ru-RU"/>
        </w:rPr>
        <w:sectPr w:rsidR="00675DD5" w:rsidRPr="005D3870">
          <w:pgSz w:w="6804" w:h="9640"/>
          <w:pgMar w:top="840" w:right="700" w:bottom="760" w:left="760" w:header="0" w:footer="568" w:gutter="0"/>
          <w:cols w:space="720" w:equalWidth="0">
            <w:col w:w="534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минут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орые растения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сплыли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ореш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 в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28"/>
          <w:lang w:val="ru-RU"/>
        </w:rPr>
        <w:t>У</w:t>
      </w:r>
      <w:r w:rsidRPr="005D3870">
        <w:rPr>
          <w:color w:val="231F20"/>
          <w:lang w:val="ru-RU"/>
        </w:rPr>
        <w:t xml:space="preserve">видев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дело,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Даша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прогн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406"/>
        </w:tabs>
        <w:kinsoku w:val="0"/>
        <w:overflowPunct w:val="0"/>
        <w:spacing w:before="0"/>
        <w:ind w:left="406" w:hanging="327"/>
        <w:rPr>
          <w:color w:val="000000"/>
          <w:lang w:val="ru-RU"/>
        </w:rPr>
      </w:pP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образнич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льше,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406"/>
        </w:tabs>
        <w:kinsoku w:val="0"/>
        <w:overflowPunct w:val="0"/>
        <w:spacing w:before="0"/>
        <w:ind w:left="406" w:hanging="327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711" w:space="40"/>
            <w:col w:w="4573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чем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ли! – 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 она.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218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Славик,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чешь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чь, и 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сти!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161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Сидоровых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енило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ем ему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ащили ее в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 Сидоровых.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дер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дой 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сить.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–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еще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жилой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шофер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лел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 Он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разрешил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гаражам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вылить на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2"/>
          <w:numId w:val="9"/>
        </w:numPr>
        <w:tabs>
          <w:tab w:val="left" w:pos="1167"/>
        </w:tabs>
        <w:kinsoku w:val="0"/>
        <w:overflowPunct w:val="0"/>
        <w:ind w:left="1167" w:hanging="337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равно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мыть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собир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шланга,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06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яснил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пусть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не пропадет зря!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доба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плит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шо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лада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дь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ороший 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 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лся!</w:t>
      </w:r>
    </w:p>
    <w:p w:rsidR="00675DD5" w:rsidRPr="005D3870" w:rsidRDefault="00675DD5">
      <w:pPr>
        <w:pStyle w:val="a3"/>
        <w:kinsoku w:val="0"/>
        <w:overflowPunct w:val="0"/>
        <w:spacing w:before="1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рады,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смо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</w:p>
    <w:p w:rsidR="00675DD5" w:rsidRPr="005D3870" w:rsidRDefault="00675DD5">
      <w:pPr>
        <w:pStyle w:val="a3"/>
        <w:kinsoku w:val="0"/>
        <w:overflowPunct w:val="0"/>
        <w:spacing w:before="1"/>
        <w:ind w:left="830" w:firstLine="0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орошее,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жна,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еще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</w:p>
    <w:p w:rsidR="00675DD5" w:rsidRPr="005D3870" w:rsidRDefault="00675DD5">
      <w:pPr>
        <w:pStyle w:val="a3"/>
        <w:kinsoku w:val="0"/>
        <w:overflowPunct w:val="0"/>
        <w:spacing w:before="1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5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ладно,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пропад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доб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у!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фон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ан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прыгн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ды. И мгно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енно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и шо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ты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 мокрыми.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фон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 и, 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небо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лб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брыз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авших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лнце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слепительными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лучами.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над их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явилась радуга!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елье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пор,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из окна не вы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лась 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95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арш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мой!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опила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она.- Ишь,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л?!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ление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легких,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за те</w:t>
      </w:r>
      <w:r w:rsidRPr="005D3870">
        <w:rPr>
          <w:color w:val="231F20"/>
          <w:spacing w:val="-7"/>
          <w:lang w:val="ru-RU"/>
        </w:rPr>
        <w:t>б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 xml:space="preserve">образник ты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ой!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арийная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ба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ду перекрыли, и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астера взялись за ремон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22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дцы,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 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Паша.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де.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ло, надо еще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 и Земле.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1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но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не поняли.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Паша,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загад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чно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лыбаясь,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л: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30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знаете,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деревья 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расти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планете,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птицы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петь,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лнце 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ло согре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нас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оими лучами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32"/>
        </w:tabs>
        <w:kinsoku w:val="0"/>
        <w:overflowPunct w:val="0"/>
        <w:spacing w:before="1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Земля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лжна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двиг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утиться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ей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си…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02"/>
        </w:tabs>
        <w:kinsoku w:val="0"/>
        <w:overflowPunct w:val="0"/>
        <w:spacing w:before="1"/>
        <w:ind w:left="1102" w:hanging="273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знаем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ли!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дин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Славик и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5"/>
        </w:tabs>
        <w:kinsoku w:val="0"/>
        <w:overflowPunct w:val="0"/>
        <w:spacing w:before="24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наша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Земля 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да не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ановилась?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чами,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8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…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надо,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ней,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а еще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лучше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вы! От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лки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нее,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время 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утиться!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1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да! – 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мленно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7"/>
        </w:tabs>
        <w:kinsoku w:val="0"/>
        <w:overflowPunct w:val="0"/>
        <w:spacing w:before="24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ну!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дивился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зависи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Земле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 деревья, и птицы, и моря и реки?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36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чно!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Паша.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От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ас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зависит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е.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теперь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егите, 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айт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дежд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ло, действительно,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диться…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Именно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пошли,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а 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4"/>
          <w:lang w:val="ru-RU"/>
        </w:rPr>
        <w:t xml:space="preserve"> 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ейчас зависит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 жизнь на Земле!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28"/>
          <w:pgSz w:w="6804" w:h="9640"/>
          <w:pgMar w:top="700" w:right="740" w:bottom="780" w:left="740" w:header="0" w:footer="588" w:gutter="0"/>
          <w:pgNumType w:start="36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8" w:line="140" w:lineRule="exact"/>
        <w:rPr>
          <w:sz w:val="14"/>
          <w:szCs w:val="14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521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1277620" cy="476250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62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8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сидели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между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орым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ретьим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Д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было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уки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орить новый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фо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парниш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из 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найти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сигаретный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фил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р,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аги,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лук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чь,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придавив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терки,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со спич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34"/>
          <w:lang w:val="ru-RU"/>
        </w:rPr>
        <w:t>У</w:t>
      </w:r>
      <w:r w:rsidRPr="005D3870">
        <w:rPr>
          <w:color w:val="231F20"/>
          <w:lang w:val="ru-RU"/>
        </w:rPr>
        <w:t>добная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ещь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оробок,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обой,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именно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об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жно было за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чь спич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фо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лучился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А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Вок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лял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орелых спичек, а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 слег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локло дым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Опыты 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прекр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тились, 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да 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зашла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ухина,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ажа.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упая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упеньки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енные 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ськи с 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9"/>
        </w:tabs>
        <w:kinsoku w:val="0"/>
        <w:overflowPunct w:val="0"/>
        <w:spacing w:before="1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спич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 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она,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увидела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 – 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ак, вы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еще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 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роите!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злобно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силась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спички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и добавила: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6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зайду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ашим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дителям, и 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вы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теяли!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 неприятн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стей,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перепрыги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вы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из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55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дина!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пригрозил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х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ухиной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Ладно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идем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слонялись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увидели,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из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тив не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вышло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ущ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Из-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тких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анишек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побитые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ленки,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е-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за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азанные зелен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между собой.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енький!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Давнень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лялись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новые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аким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деливым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вид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30"/>
          <w:pgSz w:w="6804" w:h="9640"/>
          <w:pgMar w:top="700" w:right="740" w:bottom="780" w:left="740" w:header="0" w:footer="584" w:gutter="0"/>
          <w:pgNumType w:start="38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 xml:space="preserve">видно – еще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 др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чун и задира!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304"/>
        </w:tabs>
        <w:kinsoku w:val="0"/>
        <w:overflowPunct w:val="0"/>
        <w:spacing w:before="45" w:line="279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вы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унувшись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она.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арш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хлеб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м! 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ловить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уб</w:t>
      </w:r>
      <w:r w:rsidRPr="005D3870">
        <w:rPr>
          <w:color w:val="231F20"/>
          <w:lang w:val="ru-RU"/>
        </w:rPr>
        <w:t>ей,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выде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ремнем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сидоро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у!</w:t>
      </w:r>
    </w:p>
    <w:p w:rsidR="00675DD5" w:rsidRPr="005D3870" w:rsidRDefault="00675DD5">
      <w:pPr>
        <w:pStyle w:val="a3"/>
        <w:kinsoku w:val="0"/>
        <w:overflowPunct w:val="0"/>
        <w:spacing w:before="1" w:line="279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мнений,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сились к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чем, 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сю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 тираду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не 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ел. Он лени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рел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сплевы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2"/>
          <w:lang w:val="ru-RU"/>
        </w:rPr>
        <w:t xml:space="preserve"> 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чки,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словно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оцени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ои новые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ладения.</w:t>
      </w:r>
    </w:p>
    <w:p w:rsidR="00675DD5" w:rsidRPr="005D3870" w:rsidRDefault="00675DD5">
      <w:pPr>
        <w:pStyle w:val="a3"/>
        <w:kinsoku w:val="0"/>
        <w:overflowPunct w:val="0"/>
        <w:spacing w:before="1" w:line="279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Вз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ретились,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е-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лили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лазами. Славик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 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озяев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им было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сно,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взялся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тип,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орый,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и 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не б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ялся.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3"/>
        </w:tabs>
        <w:kinsoku w:val="0"/>
        <w:overflowPunct w:val="0"/>
        <w:spacing w:before="1" w:line="279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Эй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онец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лик. –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опай с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да!</w:t>
      </w:r>
    </w:p>
    <w:p w:rsidR="00675DD5" w:rsidRPr="005D3870" w:rsidRDefault="00675DD5">
      <w:pPr>
        <w:pStyle w:val="a3"/>
        <w:kinsoku w:val="0"/>
        <w:overflowPunct w:val="0"/>
        <w:spacing w:before="1" w:line="279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мец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 первым.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342"/>
        </w:tabs>
        <w:kinsoku w:val="0"/>
        <w:overflowPunct w:val="0"/>
        <w:spacing w:before="1" w:line="279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о!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лени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чный.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Сам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иди,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крендель,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надо!</w:t>
      </w:r>
    </w:p>
    <w:p w:rsidR="00675DD5" w:rsidRPr="005D3870" w:rsidRDefault="00675DD5">
      <w:pPr>
        <w:pStyle w:val="a3"/>
        <w:kinsoku w:val="0"/>
        <w:overflowPunct w:val="0"/>
        <w:spacing w:before="14" w:line="320" w:lineRule="atLeast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ание 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сти.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аясь, они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сор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лись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ли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</w:t>
      </w:r>
    </w:p>
    <w:p w:rsidR="00675DD5" w:rsidRPr="005D3870" w:rsidRDefault="00675DD5">
      <w:pPr>
        <w:pStyle w:val="a3"/>
        <w:kinsoku w:val="0"/>
        <w:overflowPunct w:val="0"/>
        <w:spacing w:before="14" w:line="320" w:lineRule="atLeast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4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на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тем,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по шее.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дивительная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ещь,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новый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зьяна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дпрыгн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в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лижайше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дере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лов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перебирая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ногами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взбир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по нему в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роб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сят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зли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дере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лее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дере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 иссл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аждую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временем,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рашно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амый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на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амой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чную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ды.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ятно,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держ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оню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енькие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чки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зы.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сидевшие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черные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ороны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лядели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на н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мца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сни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пони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нет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сти.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льный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прищурив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яр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о-зеленые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 xml:space="preserve">лаза,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хидно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орил: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«Н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съели?!»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5"/>
        </w:tabs>
        <w:kinsoku w:val="0"/>
        <w:overflowPunct w:val="0"/>
        <w:spacing w:before="1"/>
        <w:ind w:left="1125" w:hanging="295"/>
        <w:rPr>
          <w:color w:val="000000"/>
          <w:lang w:val="ru-RU"/>
        </w:rPr>
      </w:pPr>
      <w:r w:rsidRPr="005D3870">
        <w:rPr>
          <w:color w:val="231F20"/>
          <w:lang w:val="ru-RU"/>
        </w:rPr>
        <w:t>Ладно,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примирительно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Слазай, не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ронем!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4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4"/>
        </w:tabs>
        <w:kinsoku w:val="0"/>
        <w:overflowPunct w:val="0"/>
        <w:spacing w:before="75" w:line="260" w:lineRule="auto"/>
        <w:ind w:right="109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боюсь!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хмыкн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попро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уй ты с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да 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2"/>
        </w:tabs>
        <w:kinsoku w:val="0"/>
        <w:overflowPunct w:val="0"/>
        <w:spacing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выше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зем,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 сло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лик. –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 xml:space="preserve">ы не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 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айся!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7"/>
        </w:tabs>
        <w:kinsoku w:val="0"/>
        <w:overflowPunct w:val="0"/>
        <w:spacing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лазил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раза выше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о, –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 xml:space="preserve">з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хидст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новичок.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76"/>
        </w:tabs>
        <w:kinsoku w:val="0"/>
        <w:overflowPunct w:val="0"/>
        <w:spacing w:before="1" w:line="260" w:lineRule="auto"/>
        <w:ind w:right="111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Мы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деревьях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дили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наши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айные 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еты.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1"/>
        <w:ind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 ты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8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раньше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жили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«Черемуш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ах»,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вниз,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ам.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еперь они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равных,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уга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 xml:space="preserve">з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опаски.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ут 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а?</w:t>
      </w:r>
    </w:p>
    <w:p w:rsidR="00675DD5" w:rsidRPr="005D3870" w:rsidRDefault="00675DD5">
      <w:pPr>
        <w:pStyle w:val="a3"/>
        <w:kinsoku w:val="0"/>
        <w:overflowPunct w:val="0"/>
        <w:spacing w:before="8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замялся, было,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Ну…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бы, да.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А я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 а он – Славик.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креп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стисн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льцы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новых зна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мых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ей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17"/>
        </w:tabs>
        <w:kinsoku w:val="0"/>
        <w:overflowPunct w:val="0"/>
        <w:spacing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 xml:space="preserve">ы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пианис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ли?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усмеш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9"/>
        </w:tabs>
        <w:kinsoku w:val="0"/>
        <w:overflowPunct w:val="0"/>
        <w:spacing w:before="80"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льцы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дые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длинные,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у музы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9"/>
        </w:tabs>
        <w:kinsoku w:val="0"/>
        <w:overflowPunct w:val="0"/>
        <w:spacing w:before="80" w:line="260" w:lineRule="auto"/>
        <w:ind w:right="110" w:firstLine="720"/>
        <w:rPr>
          <w:color w:val="000000"/>
          <w:lang w:val="ru-RU"/>
        </w:rPr>
        <w:sectPr w:rsidR="00675DD5" w:rsidRPr="005D3870">
          <w:footerReference w:type="default" r:id="rId31"/>
          <w:pgSz w:w="6804" w:h="9640"/>
          <w:pgMar w:top="700" w:right="740" w:bottom="780" w:left="740" w:header="0" w:footer="588" w:gutter="0"/>
          <w:pgNumType w:start="41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88"/>
        </w:tabs>
        <w:kinsoku w:val="0"/>
        <w:overflowPunct w:val="0"/>
        <w:spacing w:before="75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ешь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е!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спря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спин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ав,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сил: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 xml:space="preserve">о у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ас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оре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лавный?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лись. В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было!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емья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мщи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дилы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Мишки Ск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орцо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лучила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 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спешно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между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 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жильцами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упило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перемирие.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Или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онец,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взяли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ерх.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не ле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льный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мяч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чными кл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мбами,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енели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выбитые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рам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стекла,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не слышно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кри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«ура!»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враждующих 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мий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«нашей»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«ин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ранной»,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над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дельный «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 xml:space="preserve">душный 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мей»…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Миш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сила!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ялся,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аныча. А де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 xml:space="preserve">чонок он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онял… Во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У-у-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чонки,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тый, 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узились.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ерпеть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ть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льно пере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лись.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новый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лый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опр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деленно им нравился.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ек!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 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хи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ро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6"/>
        </w:tabs>
        <w:kinsoku w:val="0"/>
        <w:overflowPunct w:val="0"/>
        <w:spacing w:before="75"/>
        <w:ind w:left="1146" w:hanging="316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дем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тцы-кр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лики?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03"/>
        </w:tabs>
        <w:kinsoku w:val="0"/>
        <w:overflowPunct w:val="0"/>
        <w:spacing w:before="24" w:line="260" w:lineRule="auto"/>
        <w:ind w:right="109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Айда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 видел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чти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 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зли с дере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 и зад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 в пер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 xml:space="preserve">ую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Во, гаражи! –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скликн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9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чно!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за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личные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гаражи,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айник.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Идем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правились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ей. </w:t>
      </w:r>
      <w:r w:rsidRPr="005D3870">
        <w:rPr>
          <w:color w:val="231F20"/>
          <w:spacing w:val="-4"/>
          <w:lang w:val="ru-RU"/>
        </w:rPr>
        <w:t>М</w:t>
      </w:r>
      <w:r w:rsidRPr="005D3870">
        <w:rPr>
          <w:color w:val="231F20"/>
          <w:lang w:val="ru-RU"/>
        </w:rPr>
        <w:t>ежду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ряда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для 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чернее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было 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нар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ее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мыть,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зани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ремон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 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сидел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дительс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сидении, при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ткрыв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ерь, и чи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газе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души.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дмигнув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арищам,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араб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 на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крышу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гаража.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енели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ски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прещ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сь.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Шоферы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рашно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видели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крыше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гаража,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еще и 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 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сып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рашный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сорви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69"/>
        </w:tabs>
        <w:kinsoku w:val="0"/>
        <w:overflowPunct w:val="0"/>
        <w:spacing w:before="24"/>
        <w:ind w:left="269" w:hanging="159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араб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крышу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гаража,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кивн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69"/>
        </w:tabs>
        <w:kinsoku w:val="0"/>
        <w:overflowPunct w:val="0"/>
        <w:spacing w:before="24"/>
        <w:ind w:left="269" w:hanging="159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75"/>
        <w:ind w:left="290" w:right="2501" w:hanging="18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л, 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айте, не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те.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слаб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сть.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гараж,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аясь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по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оронам.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надо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было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ут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му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случиться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52"/>
        </w:tabs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вышла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ухина,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орой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приспичило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мент выбить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овро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ую дор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Ед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заметив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крыше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ей,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ять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ткрытым </w:t>
      </w:r>
      <w:r w:rsidRPr="005D3870">
        <w:rPr>
          <w:color w:val="231F20"/>
          <w:spacing w:val="-4"/>
          <w:lang w:val="ru-RU"/>
        </w:rPr>
        <w:t>рт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6"/>
          <w:lang w:val="ru-RU"/>
        </w:rPr>
        <w:t>у</w:t>
      </w:r>
      <w:r w:rsidRPr="005D3870">
        <w:rPr>
          <w:color w:val="231F20"/>
          <w:lang w:val="ru-RU"/>
        </w:rPr>
        <w:t>яли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неладн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ухина заор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ла 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4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лядите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этих банди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ов!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спич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лить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 теперь до 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 добр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дящая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мимо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31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жно!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не уни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а. – Юные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джиг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тели!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окна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 намыленной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физион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мией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дядя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Миша,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ант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хник из ЖЭ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74"/>
          <w:tab w:val="left" w:pos="2013"/>
          <w:tab w:val="left" w:pos="2567"/>
          <w:tab w:val="left" w:pos="3592"/>
          <w:tab w:val="left" w:pos="3916"/>
        </w:tabs>
        <w:kinsoku w:val="0"/>
        <w:overflowPunct w:val="0"/>
        <w:ind w:left="1274" w:hanging="444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де?!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lang w:val="ru-RU"/>
        </w:rPr>
        <w:tab/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жар?!</w:t>
      </w:r>
      <w:r w:rsidRPr="005D3870">
        <w:rPr>
          <w:color w:val="231F20"/>
          <w:lang w:val="ru-RU"/>
        </w:rPr>
        <w:tab/>
        <w:t>–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ено</w:t>
      </w:r>
    </w:p>
    <w:p w:rsidR="00675DD5" w:rsidRPr="005D3870" w:rsidRDefault="00675DD5">
      <w:pPr>
        <w:kinsoku w:val="0"/>
        <w:overflowPunct w:val="0"/>
        <w:spacing w:before="1" w:line="140" w:lineRule="exact"/>
        <w:rPr>
          <w:sz w:val="14"/>
          <w:szCs w:val="14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44</w:t>
      </w:r>
    </w:p>
    <w:p w:rsidR="00675DD5" w:rsidRPr="005D3870" w:rsidRDefault="00675DD5">
      <w:pPr>
        <w:pStyle w:val="a3"/>
        <w:kinsoku w:val="0"/>
        <w:overflowPunct w:val="0"/>
        <w:spacing w:before="69"/>
        <w:ind w:left="2526" w:right="2517" w:firstLine="0"/>
        <w:jc w:val="center"/>
        <w:rPr>
          <w:color w:val="000000"/>
          <w:lang w:val="ru-RU"/>
        </w:rPr>
        <w:sectPr w:rsidR="00675DD5" w:rsidRPr="005D3870">
          <w:footerReference w:type="default" r:id="rId32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 он.</w:t>
      </w:r>
    </w:p>
    <w:p w:rsidR="00675DD5" w:rsidRPr="005D3870" w:rsidRDefault="00675DD5">
      <w:pPr>
        <w:pStyle w:val="a3"/>
        <w:kinsoku w:val="0"/>
        <w:overflowPunct w:val="0"/>
        <w:spacing w:before="8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сился к тел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фон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61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Бежим!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припустил по крышам 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ей, в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 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Перепуганные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Славик,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гр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ча по крышам 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ей, 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сились за ним.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1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Ага,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лови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их!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Л</w:t>
      </w:r>
      <w:r w:rsidRPr="005D3870">
        <w:rPr>
          <w:color w:val="231F20"/>
          <w:lang w:val="ru-RU"/>
        </w:rPr>
        <w:t>ови!!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заор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им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ухина. – Бандиты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акие!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спря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авшись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щель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между гаражами,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лись.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Им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слышны крики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жас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их 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жидает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42"/>
        </w:tabs>
        <w:kinsoku w:val="0"/>
        <w:overflowPunct w:val="0"/>
        <w:ind w:left="1242" w:hanging="412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унда! 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  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455"/>
          <w:tab w:val="left" w:pos="1923"/>
          <w:tab w:val="left" w:pos="3072"/>
          <w:tab w:val="left" w:pos="3914"/>
          <w:tab w:val="left" w:pos="4641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аешь,</w:t>
      </w:r>
      <w:r w:rsidRPr="005D3870">
        <w:rPr>
          <w:color w:val="231F20"/>
          <w:lang w:val="ru-RU"/>
        </w:rPr>
        <w:tab/>
        <w:t>выпор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lang w:val="ru-RU"/>
        </w:rPr>
        <w:tab/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ок.</w:t>
      </w:r>
      <w:r w:rsidRPr="005D3870">
        <w:rPr>
          <w:color w:val="231F20"/>
          <w:lang w:val="ru-RU"/>
        </w:rPr>
        <w:tab/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 прикл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чения! Вашему Миш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и не снил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–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сорви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хлеще Мишки Ск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орцо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5"/>
        </w:tabs>
        <w:kinsoku w:val="0"/>
        <w:overflowPunct w:val="0"/>
        <w:ind w:left="1145" w:hanging="315"/>
        <w:rPr>
          <w:color w:val="000000"/>
          <w:lang w:val="ru-RU"/>
        </w:rPr>
      </w:pPr>
      <w:r w:rsidRPr="005D3870">
        <w:rPr>
          <w:color w:val="231F20"/>
          <w:lang w:val="ru-RU"/>
        </w:rPr>
        <w:t>Знаете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«П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лки-банки»?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5"/>
        </w:tabs>
        <w:kinsoku w:val="0"/>
        <w:overflowPunct w:val="0"/>
        <w:ind w:left="1145" w:hanging="315"/>
        <w:rPr>
          <w:color w:val="000000"/>
          <w:lang w:val="ru-RU"/>
        </w:rPr>
        <w:sectPr w:rsidR="00675DD5" w:rsidRPr="005D3870">
          <w:footerReference w:type="default" r:id="rId33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413"/>
        </w:tabs>
        <w:kinsoku w:val="0"/>
        <w:overflowPunct w:val="0"/>
        <w:spacing w:before="0"/>
        <w:ind w:left="413" w:hanging="389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«Пе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аря»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ли?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413"/>
        </w:tabs>
        <w:kinsoku w:val="0"/>
        <w:overflowPunct w:val="0"/>
        <w:spacing w:before="0"/>
        <w:ind w:left="413" w:hanging="389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767" w:space="40"/>
            <w:col w:w="4517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 – Да, играем с «бэш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ами»…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0"/>
        </w:tabs>
        <w:kinsoku w:val="0"/>
        <w:overflowPunct w:val="0"/>
        <w:spacing w:before="80"/>
        <w:ind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28"/>
        </w:tabs>
        <w:kinsoku w:val="0"/>
        <w:overflowPunct w:val="0"/>
        <w:spacing w:before="80"/>
        <w:ind w:left="1128" w:hanging="299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«Б»,</w:t>
      </w:r>
    </w:p>
    <w:p w:rsidR="00675DD5" w:rsidRPr="005D3870" w:rsidRDefault="00675DD5">
      <w:pPr>
        <w:kinsoku w:val="0"/>
        <w:overflowPunct w:val="0"/>
        <w:spacing w:before="7" w:line="150" w:lineRule="exact"/>
        <w:rPr>
          <w:sz w:val="15"/>
          <w:szCs w:val="15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45</w:t>
      </w:r>
    </w:p>
    <w:p w:rsidR="00675DD5" w:rsidRPr="005D3870" w:rsidRDefault="00675DD5">
      <w:pPr>
        <w:pStyle w:val="a3"/>
        <w:kinsoku w:val="0"/>
        <w:overflowPunct w:val="0"/>
        <w:spacing w:before="69"/>
        <w:ind w:left="2526" w:right="2517" w:firstLine="0"/>
        <w:jc w:val="center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lastRenderedPageBreak/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«бэшки».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проигры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аем. 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был Миш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а…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0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Опять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Миш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ой!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ем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первый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ановился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енер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м»! Зови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нар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обс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авим!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 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хи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дмигн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аж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дух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тило.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 обс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амих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«бэшек»!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ча,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енький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да-ни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дь,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именно к ним!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ейчас!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Славик. Он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сю прыть мч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в 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дний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прошло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пяти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мину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угую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ей,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ф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площад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 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с 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ок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рады нада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щелбанов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дям,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они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выигра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«Пе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аря»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было 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аких 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мнений!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Привычными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дви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ениями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тили площад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выбр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роих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анды, и вышли 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тив Яськи,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и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4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держись,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лопузая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анда!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– 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лстый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первый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дкин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лоп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заменявшую</w:t>
      </w:r>
    </w:p>
    <w:p w:rsidR="00675DD5" w:rsidRPr="005D3870" w:rsidRDefault="00675DD5">
      <w:pPr>
        <w:kinsoku w:val="0"/>
        <w:overflowPunct w:val="0"/>
        <w:spacing w:before="10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46</w:t>
      </w:r>
    </w:p>
    <w:p w:rsidR="00675DD5" w:rsidRPr="005D3870" w:rsidRDefault="00675DD5">
      <w:pPr>
        <w:pStyle w:val="a3"/>
        <w:kinsoku w:val="0"/>
        <w:overflowPunct w:val="0"/>
        <w:spacing w:before="0"/>
        <w:ind w:left="2526" w:right="2517" w:firstLine="0"/>
        <w:jc w:val="center"/>
        <w:rPr>
          <w:color w:val="000000"/>
          <w:lang w:val="ru-RU"/>
        </w:rPr>
        <w:sectPr w:rsidR="00675DD5" w:rsidRPr="005D3870">
          <w:footerReference w:type="default" r:id="rId34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им ме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тельную 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Быть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«Пе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арем»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собир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яные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банки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авить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дну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угую вып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банки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нашлись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тыс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гаражами.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«Зрителей»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набр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ло. Пришли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те,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игр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«П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лки- банки»,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игра!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Самый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меткий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анды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двиг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впер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линии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линии,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к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ам.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«Пе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арю»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было сл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–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чень он был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ткий.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лучше!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Новый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ошиб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кид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онцов,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«Пе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аря» 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 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 Ох, он и злился!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 вышел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енер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лы».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анда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дила,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лучшими!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даря их 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 – Ясь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злился,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яр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 пн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яную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не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жиданн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Р</w:t>
      </w:r>
      <w:r w:rsidRPr="005D3870">
        <w:rPr>
          <w:color w:val="231F20"/>
          <w:lang w:val="ru-RU"/>
        </w:rPr>
        <w:t>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орел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неб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стер,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35"/>
          <w:pgSz w:w="6804" w:h="9640"/>
          <w:pgMar w:top="700" w:right="740" w:bottom="780" w:left="740" w:header="0" w:footer="588" w:gutter="0"/>
          <w:pgNumType w:start="47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" w:line="260" w:lineRule="exact"/>
        <w:rPr>
          <w:sz w:val="26"/>
          <w:szCs w:val="26"/>
          <w:lang w:val="ru-RU"/>
        </w:rPr>
      </w:pPr>
    </w:p>
    <w:p w:rsidR="00675DD5" w:rsidRPr="005D3870" w:rsidRDefault="00675DD5">
      <w:pPr>
        <w:kinsoku w:val="0"/>
        <w:overflowPunct w:val="0"/>
        <w:spacing w:before="1" w:line="260" w:lineRule="exact"/>
        <w:rPr>
          <w:sz w:val="26"/>
          <w:szCs w:val="26"/>
          <w:lang w:val="ru-RU"/>
        </w:rPr>
        <w:sectPr w:rsidR="00675DD5" w:rsidRPr="005D3870">
          <w:pgSz w:w="6804" w:h="9640"/>
          <w:pgMar w:top="840" w:right="740" w:bottom="780" w:left="920" w:header="0" w:footer="588" w:gutter="0"/>
          <w:cols w:space="720" w:equalWidth="0">
            <w:col w:w="5144"/>
          </w:cols>
          <w:noEndnote/>
        </w:sectPr>
      </w:pPr>
    </w:p>
    <w:p w:rsidR="00675DD5" w:rsidRPr="005D3870" w:rsidRDefault="00675DD5">
      <w:pPr>
        <w:tabs>
          <w:tab w:val="left" w:pos="356"/>
        </w:tabs>
        <w:kinsoku w:val="0"/>
        <w:overflowPunct w:val="0"/>
        <w:spacing w:line="1155" w:lineRule="exact"/>
        <w:jc w:val="right"/>
        <w:rPr>
          <w:color w:val="000000"/>
          <w:sz w:val="18"/>
          <w:szCs w:val="18"/>
          <w:lang w:val="ru-RU"/>
        </w:rPr>
      </w:pPr>
      <w:r w:rsidRPr="005D3870">
        <w:rPr>
          <w:rFonts w:ascii="Arial" w:hAnsi="Arial" w:cs="Arial"/>
          <w:color w:val="525252"/>
          <w:w w:val="125"/>
          <w:sz w:val="21"/>
          <w:szCs w:val="21"/>
          <w:lang w:val="ru-RU"/>
        </w:rPr>
        <w:lastRenderedPageBreak/>
        <w:t>-</w:t>
      </w:r>
      <w:r w:rsidRPr="005D3870">
        <w:rPr>
          <w:rFonts w:ascii="Arial" w:hAnsi="Arial" w:cs="Arial"/>
          <w:color w:val="525252"/>
          <w:w w:val="125"/>
          <w:sz w:val="21"/>
          <w:szCs w:val="21"/>
          <w:lang w:val="ru-RU"/>
        </w:rPr>
        <w:tab/>
      </w:r>
      <w:r w:rsidRPr="005D3870">
        <w:rPr>
          <w:color w:val="BABCBC"/>
          <w:spacing w:val="65"/>
          <w:w w:val="30"/>
          <w:position w:val="12"/>
          <w:sz w:val="124"/>
          <w:szCs w:val="124"/>
          <w:lang w:val="ru-RU"/>
        </w:rPr>
        <w:t>-</w:t>
      </w:r>
      <w:r w:rsidRPr="005D3870">
        <w:rPr>
          <w:color w:val="525252"/>
          <w:w w:val="30"/>
          <w:sz w:val="18"/>
          <w:szCs w:val="18"/>
          <w:lang w:val="ru-RU"/>
        </w:rPr>
        <w:t>-</w:t>
      </w:r>
      <w:r w:rsidRPr="005D3870">
        <w:rPr>
          <w:color w:val="909395"/>
          <w:w w:val="30"/>
          <w:sz w:val="18"/>
          <w:szCs w:val="18"/>
          <w:lang w:val="ru-RU"/>
        </w:rPr>
        <w:t>-</w:t>
      </w:r>
    </w:p>
    <w:p w:rsidR="00675DD5" w:rsidRPr="005D3870" w:rsidRDefault="00675DD5">
      <w:pPr>
        <w:kinsoku w:val="0"/>
        <w:overflowPunct w:val="0"/>
        <w:spacing w:line="1155" w:lineRule="exact"/>
        <w:ind w:left="494"/>
        <w:rPr>
          <w:color w:val="000000"/>
          <w:sz w:val="18"/>
          <w:szCs w:val="18"/>
          <w:lang w:val="ru-RU"/>
        </w:rPr>
      </w:pPr>
      <w:r w:rsidRPr="005D3870">
        <w:rPr>
          <w:w w:val="15"/>
          <w:lang w:val="ru-RU"/>
        </w:rPr>
        <w:br w:type="column"/>
      </w:r>
      <w:r w:rsidRPr="005D3870">
        <w:rPr>
          <w:i/>
          <w:iCs/>
          <w:color w:val="525252"/>
          <w:w w:val="15"/>
          <w:sz w:val="124"/>
          <w:szCs w:val="124"/>
          <w:lang w:val="ru-RU"/>
        </w:rPr>
        <w:lastRenderedPageBreak/>
        <w:t>---.::.</w:t>
      </w:r>
      <w:r w:rsidRPr="005D3870">
        <w:rPr>
          <w:i/>
          <w:iCs/>
          <w:color w:val="525252"/>
          <w:spacing w:val="-41"/>
          <w:w w:val="15"/>
          <w:sz w:val="124"/>
          <w:szCs w:val="124"/>
          <w:lang w:val="ru-RU"/>
        </w:rPr>
        <w:t>_</w:t>
      </w:r>
      <w:r w:rsidRPr="005D3870">
        <w:rPr>
          <w:color w:val="3D3B3B"/>
          <w:spacing w:val="-6"/>
          <w:w w:val="15"/>
          <w:position w:val="-12"/>
          <w:sz w:val="18"/>
          <w:szCs w:val="18"/>
          <w:lang w:val="ru-RU"/>
        </w:rPr>
        <w:t>-</w:t>
      </w:r>
      <w:r w:rsidRPr="005D3870">
        <w:rPr>
          <w:i/>
          <w:iCs/>
          <w:color w:val="909395"/>
          <w:w w:val="15"/>
          <w:sz w:val="124"/>
          <w:szCs w:val="124"/>
          <w:lang w:val="ru-RU"/>
        </w:rPr>
        <w:t>:</w:t>
      </w:r>
      <w:r w:rsidRPr="005D3870">
        <w:rPr>
          <w:i/>
          <w:iCs/>
          <w:color w:val="909395"/>
          <w:spacing w:val="-84"/>
          <w:w w:val="15"/>
          <w:sz w:val="124"/>
          <w:szCs w:val="124"/>
          <w:lang w:val="ru-RU"/>
        </w:rPr>
        <w:t>_</w:t>
      </w:r>
      <w:r w:rsidRPr="005D3870">
        <w:rPr>
          <w:color w:val="3D3B3B"/>
          <w:w w:val="15"/>
          <w:position w:val="-12"/>
          <w:sz w:val="18"/>
          <w:szCs w:val="18"/>
          <w:lang w:val="ru-RU"/>
        </w:rPr>
        <w:t>-</w:t>
      </w:r>
    </w:p>
    <w:p w:rsidR="00675DD5" w:rsidRPr="005D3870" w:rsidRDefault="00675DD5">
      <w:pPr>
        <w:kinsoku w:val="0"/>
        <w:overflowPunct w:val="0"/>
        <w:spacing w:line="1155" w:lineRule="exact"/>
        <w:ind w:left="494"/>
        <w:rPr>
          <w:color w:val="000000"/>
          <w:sz w:val="18"/>
          <w:szCs w:val="18"/>
          <w:lang w:val="ru-RU"/>
        </w:rPr>
        <w:sectPr w:rsidR="00675DD5" w:rsidRPr="005D3870">
          <w:type w:val="continuous"/>
          <w:pgSz w:w="6804" w:h="9640"/>
          <w:pgMar w:top="580" w:right="740" w:bottom="280" w:left="920" w:header="708" w:footer="708" w:gutter="0"/>
          <w:cols w:num="2" w:space="720" w:equalWidth="0">
            <w:col w:w="3903" w:space="40"/>
            <w:col w:w="1201"/>
          </w:cols>
          <w:noEndnote/>
        </w:sectPr>
      </w:pPr>
    </w:p>
    <w:p w:rsidR="00675DD5" w:rsidRPr="005D3870" w:rsidRDefault="005C01D7">
      <w:pPr>
        <w:tabs>
          <w:tab w:val="left" w:pos="3152"/>
          <w:tab w:val="left" w:pos="4769"/>
        </w:tabs>
        <w:kinsoku w:val="0"/>
        <w:overflowPunct w:val="0"/>
        <w:spacing w:line="266" w:lineRule="exact"/>
        <w:ind w:left="2353"/>
        <w:rPr>
          <w:rFonts w:ascii="Arial" w:hAnsi="Arial" w:cs="Arial"/>
          <w:color w:val="000000"/>
          <w:sz w:val="26"/>
          <w:szCs w:val="26"/>
          <w:lang w:val="ru-RU"/>
        </w:rPr>
      </w:pPr>
      <w:r>
        <w:rPr>
          <w:noProof/>
        </w:rPr>
        <w:lastRenderedPageBreak/>
        <w:pict>
          <v:rect id="_x0000_s1040" style="position:absolute;left:0;text-align:left;margin-left:43.2pt;margin-top:66.25pt;width:257pt;height:347pt;z-index:-251658752;mso-position-horizontal-relative:page;mso-position-vertical-relative:page" o:allowincell="f" filled="f" stroked="f">
            <v:textbox inset="0,0,0,0">
              <w:txbxContent>
                <w:p w:rsidR="00675DD5" w:rsidRDefault="000531D9">
                  <w:pPr>
                    <w:widowControl/>
                    <w:autoSpaceDE/>
                    <w:autoSpaceDN/>
                    <w:adjustRightInd/>
                    <w:spacing w:line="694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268980" cy="4396740"/>
                        <wp:effectExtent l="19050" t="0" r="7620" b="0"/>
                        <wp:docPr id="19" name="Рисунок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68980" cy="43967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75DD5" w:rsidRDefault="00675DD5"/>
              </w:txbxContent>
            </v:textbox>
            <w10:wrap anchorx="page" anchory="page"/>
          </v:rect>
        </w:pict>
      </w:r>
      <w:r w:rsidR="00675DD5" w:rsidRPr="005D3870">
        <w:rPr>
          <w:rFonts w:ascii="Arial" w:hAnsi="Arial" w:cs="Arial"/>
          <w:color w:val="3D3B3B"/>
          <w:w w:val="305"/>
          <w:sz w:val="15"/>
          <w:szCs w:val="15"/>
          <w:lang w:val="ru-RU"/>
        </w:rPr>
        <w:t>-</w:t>
      </w:r>
      <w:r w:rsidR="00675DD5" w:rsidRPr="005D3870">
        <w:rPr>
          <w:rFonts w:ascii="Arial" w:hAnsi="Arial" w:cs="Arial"/>
          <w:color w:val="3D3B3B"/>
          <w:w w:val="305"/>
          <w:sz w:val="15"/>
          <w:szCs w:val="15"/>
          <w:lang w:val="ru-RU"/>
        </w:rPr>
        <w:tab/>
      </w:r>
      <w:r w:rsidR="00675DD5" w:rsidRPr="005D3870">
        <w:rPr>
          <w:color w:val="909395"/>
          <w:w w:val="90"/>
          <w:sz w:val="18"/>
          <w:szCs w:val="18"/>
          <w:lang w:val="ru-RU"/>
        </w:rPr>
        <w:t>-</w:t>
      </w:r>
      <w:r w:rsidR="00675DD5" w:rsidRPr="005D3870">
        <w:rPr>
          <w:color w:val="909395"/>
          <w:w w:val="90"/>
          <w:sz w:val="18"/>
          <w:szCs w:val="18"/>
          <w:lang w:val="ru-RU"/>
        </w:rPr>
        <w:tab/>
      </w:r>
      <w:r w:rsidR="00675DD5" w:rsidRPr="005D3870">
        <w:rPr>
          <w:rFonts w:ascii="Arial" w:hAnsi="Arial" w:cs="Arial"/>
          <w:color w:val="797979"/>
          <w:w w:val="305"/>
          <w:sz w:val="26"/>
          <w:szCs w:val="26"/>
          <w:lang w:val="ru-RU"/>
        </w:rPr>
        <w:t>-</w:t>
      </w:r>
    </w:p>
    <w:p w:rsidR="00675DD5" w:rsidRPr="005D3870" w:rsidRDefault="00675DD5">
      <w:pPr>
        <w:tabs>
          <w:tab w:val="left" w:pos="3152"/>
          <w:tab w:val="left" w:pos="4769"/>
        </w:tabs>
        <w:kinsoku w:val="0"/>
        <w:overflowPunct w:val="0"/>
        <w:spacing w:line="266" w:lineRule="exact"/>
        <w:ind w:left="2353"/>
        <w:rPr>
          <w:rFonts w:ascii="Arial" w:hAnsi="Arial" w:cs="Arial"/>
          <w:color w:val="000000"/>
          <w:sz w:val="26"/>
          <w:szCs w:val="26"/>
          <w:lang w:val="ru-RU"/>
        </w:rPr>
        <w:sectPr w:rsidR="00675DD5" w:rsidRPr="005D3870">
          <w:type w:val="continuous"/>
          <w:pgSz w:w="6804" w:h="9640"/>
          <w:pgMar w:top="580" w:right="740" w:bottom="280" w:left="920" w:header="708" w:footer="708" w:gutter="0"/>
          <w:cols w:space="720" w:equalWidth="0">
            <w:col w:w="514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09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на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арили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чие для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ремон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крыши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именно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стер поп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частная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не успел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понять,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лушительный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взрыв.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сд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сились врассыпную.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3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мойки 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дихлоф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а?!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вы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из-за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гаража.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было 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перепуганные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попря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лись,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 мо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Дым,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лить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опрокину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 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лой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лек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lang w:val="ru-RU"/>
        </w:rPr>
        <w:t>вни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ание</w:t>
      </w:r>
      <w:r w:rsidRPr="005D3870">
        <w:rPr>
          <w:color w:val="231F20"/>
          <w:spacing w:val="-36"/>
          <w:lang w:val="ru-RU"/>
        </w:rPr>
        <w:t xml:space="preserve"> </w:t>
      </w:r>
      <w:r w:rsidRPr="005D3870">
        <w:rPr>
          <w:color w:val="231F20"/>
          <w:lang w:val="ru-RU"/>
        </w:rPr>
        <w:t>жильцов. 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ними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испуганные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чие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1"/>
        <w:ind w:left="290" w:right="1754" w:hanging="18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они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 в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время 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82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т!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орила,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эти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летние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джиг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лят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нам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м!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мче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выкрики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ухина.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ее 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тере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аких событий.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увидели,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расти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понемногу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лись.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стер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ушили –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лил из шланга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 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аныч, 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 на 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Сидевшие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lastRenderedPageBreak/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стно 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ли, 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м, 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теперь приде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ся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ну!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Попадет теперь нам!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успел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ощутили,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дой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ловы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до но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7"/>
        </w:tabs>
        <w:kinsoku w:val="0"/>
        <w:overflowPunct w:val="0"/>
        <w:spacing w:before="1"/>
        <w:ind w:left="1137" w:hanging="308"/>
        <w:rPr>
          <w:color w:val="000000"/>
          <w:lang w:val="ru-RU"/>
        </w:rPr>
      </w:pP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попря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чики!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30"/>
        </w:tabs>
        <w:kinsoku w:val="0"/>
        <w:overflowPunct w:val="0"/>
        <w:spacing w:before="24" w:line="260" w:lineRule="auto"/>
        <w:ind w:right="109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ухина.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 ты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пусть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хладя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бандиты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летние!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дут зн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лиганить!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ми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из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укрытия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аждый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мой.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об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узн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летело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обоим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«по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число». Именно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«по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азание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оба сидели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целую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делю,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впл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ября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оба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идти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ой новый учебный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д.</w:t>
      </w:r>
    </w:p>
    <w:p w:rsidR="00675DD5" w:rsidRPr="005D3870" w:rsidRDefault="00675DD5">
      <w:pPr>
        <w:pStyle w:val="a3"/>
        <w:tabs>
          <w:tab w:val="left" w:pos="1824"/>
          <w:tab w:val="left" w:pos="2753"/>
          <w:tab w:val="left" w:pos="4243"/>
          <w:tab w:val="left" w:pos="4625"/>
        </w:tabs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lang w:val="ru-RU"/>
        </w:rPr>
        <w:tab/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lang w:val="ru-RU"/>
        </w:rPr>
        <w:tab/>
        <w:t>о</w:t>
      </w:r>
      <w:r w:rsidRPr="005D3870">
        <w:rPr>
          <w:color w:val="231F20"/>
          <w:lang w:val="ru-RU"/>
        </w:rPr>
        <w:tab/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оих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«прикл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чениях»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понять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делся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новый зна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мый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а?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идти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было видно.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4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Эй,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Славик!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окрикн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узей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у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льной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ери.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t>Р</w:t>
      </w:r>
      <w:r w:rsidRPr="005D3870">
        <w:rPr>
          <w:color w:val="231F20"/>
          <w:spacing w:val="1"/>
          <w:lang w:val="ru-RU"/>
        </w:rPr>
        <w:t>е</w:t>
      </w:r>
      <w:r w:rsidRPr="005D3870">
        <w:rPr>
          <w:color w:val="231F20"/>
          <w:spacing w:val="-5"/>
          <w:lang w:val="ru-RU"/>
        </w:rPr>
        <w:t>б</w:t>
      </w:r>
      <w:r w:rsidRPr="005D3870">
        <w:rPr>
          <w:color w:val="231F20"/>
          <w:spacing w:val="1"/>
          <w:lang w:val="ru-RU"/>
        </w:rPr>
        <w:t>я</w:t>
      </w:r>
      <w:r w:rsidRPr="005D3870">
        <w:rPr>
          <w:color w:val="231F20"/>
          <w:spacing w:val="4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по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>ерн</w:t>
      </w:r>
      <w:r w:rsidRPr="005D3870">
        <w:rPr>
          <w:color w:val="231F20"/>
          <w:spacing w:val="-9"/>
          <w:lang w:val="ru-RU"/>
        </w:rPr>
        <w:t>у</w:t>
      </w:r>
      <w:r w:rsidRPr="005D3870">
        <w:rPr>
          <w:color w:val="231F20"/>
          <w:spacing w:val="1"/>
          <w:lang w:val="ru-RU"/>
        </w:rPr>
        <w:t>л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г</w:t>
      </w:r>
      <w:r w:rsidRPr="005D3870">
        <w:rPr>
          <w:color w:val="231F20"/>
          <w:spacing w:val="-2"/>
          <w:lang w:val="ru-RU"/>
        </w:rPr>
        <w:t>о</w:t>
      </w:r>
      <w:r w:rsidRPr="005D3870">
        <w:rPr>
          <w:color w:val="231F20"/>
          <w:spacing w:val="1"/>
          <w:lang w:val="ru-RU"/>
        </w:rPr>
        <w:t>лов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и</w:t>
      </w:r>
      <w:r w:rsidRPr="005D3870">
        <w:rPr>
          <w:color w:val="231F20"/>
          <w:lang w:val="ru-RU"/>
        </w:rPr>
        <w:t>…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об</w:t>
      </w:r>
      <w:r w:rsidRPr="005D3870">
        <w:rPr>
          <w:color w:val="231F20"/>
          <w:spacing w:val="-3"/>
          <w:lang w:val="ru-RU"/>
        </w:rPr>
        <w:t>о</w:t>
      </w:r>
      <w:r w:rsidRPr="005D3870">
        <w:rPr>
          <w:color w:val="231F20"/>
          <w:spacing w:val="1"/>
          <w:lang w:val="ru-RU"/>
        </w:rPr>
        <w:t>млели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ерить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оим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лазам.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ними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высо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длинноногая де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чон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опной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черных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темн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тьице,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хи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прищури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яр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о- зелеными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лазами.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о…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ты?!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и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я!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чон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лилась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онким см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 – 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 гуся про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тили?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Ясь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а…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ли…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растерянно 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ообще-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меня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Яна!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дем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зна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мы,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Яна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екн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дце.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тепл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разлил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 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орячее,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лю…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нет! Не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быть!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 в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лазах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на 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 раз они оба проп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по-нас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ящему!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3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425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1440180" cy="476250"/>
            <wp:effectExtent l="19050" t="0" r="762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2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наше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гараж,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арый, дере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янный.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наз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араем,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нем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ашина,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му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гараж.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нашем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жильцов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 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дире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дире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он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стью,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испарилась и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араж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Спус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делю, в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нем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лным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ди, именующие</w:t>
      </w:r>
      <w:r w:rsidRPr="005D3870">
        <w:rPr>
          <w:color w:val="231F20"/>
          <w:spacing w:val="-3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3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оопер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-3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39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-3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39"/>
          <w:lang w:val="ru-RU"/>
        </w:rPr>
        <w:t xml:space="preserve"> </w:t>
      </w:r>
      <w:r w:rsidRPr="005D3870">
        <w:rPr>
          <w:color w:val="231F20"/>
          <w:lang w:val="ru-RU"/>
        </w:rPr>
        <w:t>пустил, было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непонятно,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но,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льствию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оровых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тили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 а на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 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сили амбарный замок.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чем,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оопер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тив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тился 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нашем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стно,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оопер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тив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склади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ленную для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дажи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ту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летную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агу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нагрян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жарный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инспе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ор.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араж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опустел,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а по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10"/>
          <w:lang w:val="ru-RU"/>
        </w:rPr>
        <w:t>о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оровые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собаки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стным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виз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лоны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ерой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ту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летной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оопер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онец,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гараж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перешел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собст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 жилупра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ления,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дан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распоря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наше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уровый,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дливый,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рещину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лиганст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или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лой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заднему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Но 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не обиж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лся, пони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–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за дело.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арый м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оцикл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«Днепр»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ляс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давно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видимо,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выбр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сить было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 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стен 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стились 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ме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лы 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дра.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ряда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роились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банки с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елилами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чими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рой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тери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лами,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давне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ремон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стничной клетки.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Ох,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любили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гараж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оровые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чишки!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 прятки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поигр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«брызг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лки»,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лки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 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ег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гаража,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зть,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спря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крыше.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Р</w:t>
      </w:r>
      <w:r w:rsidRPr="005D3870">
        <w:rPr>
          <w:color w:val="231F20"/>
          <w:lang w:val="ru-RU"/>
        </w:rPr>
        <w:t>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дере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нему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араб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, а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 прыгнуть на крыш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ранним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летним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дня,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адычных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</w:t>
      </w:r>
    </w:p>
    <w:p w:rsidR="00675DD5" w:rsidRPr="005D3870" w:rsidRDefault="00675DD5">
      <w:pPr>
        <w:pStyle w:val="a3"/>
        <w:kinsoku w:val="0"/>
        <w:overflowPunct w:val="0"/>
        <w:spacing w:before="0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53</w:t>
      </w:r>
    </w:p>
    <w:p w:rsidR="00675DD5" w:rsidRPr="005D3870" w:rsidRDefault="00675DD5">
      <w:pPr>
        <w:pStyle w:val="a3"/>
        <w:kinsoku w:val="0"/>
        <w:overflowPunct w:val="0"/>
        <w:spacing w:before="0"/>
        <w:ind w:left="2526" w:right="2517" w:firstLine="0"/>
        <w:jc w:val="center"/>
        <w:rPr>
          <w:color w:val="000000"/>
          <w:lang w:val="ru-RU"/>
        </w:rPr>
        <w:sectPr w:rsidR="00675DD5" w:rsidRPr="005D3870">
          <w:footerReference w:type="default" r:id="rId38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вышли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собой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взяли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мяч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правились прями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к гараж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гаража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настежь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распахнуты. </w:t>
      </w:r>
      <w:r w:rsidRPr="005D3870">
        <w:rPr>
          <w:color w:val="231F20"/>
          <w:spacing w:val="-10"/>
          <w:lang w:val="ru-RU"/>
        </w:rPr>
        <w:t>Р</w:t>
      </w:r>
      <w:r w:rsidRPr="005D3870">
        <w:rPr>
          <w:color w:val="231F20"/>
          <w:lang w:val="ru-RU"/>
        </w:rPr>
        <w:t>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он держ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бан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с 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40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дра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уйте,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аныч!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– по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 – А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вы делаете?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6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ешил,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гараж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покрасить,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ятки. А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назло,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онили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жилупра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ления, стекло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зли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 забр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 на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2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ете?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 справит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сь?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ончите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они,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леж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гаража,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чера 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 со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участ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а...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 и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пере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11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ем!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еренно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9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ем!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дил Славик. – Я видел,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красил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42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зеленая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чки.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дер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краски,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</w:t>
      </w:r>
    </w:p>
    <w:p w:rsidR="00675DD5" w:rsidRPr="005D3870" w:rsidRDefault="00675DD5">
      <w:pPr>
        <w:pStyle w:val="a3"/>
        <w:kinsoku w:val="0"/>
        <w:overflowPunct w:val="0"/>
        <w:spacing w:before="16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54</w:t>
      </w:r>
    </w:p>
    <w:p w:rsidR="00675DD5" w:rsidRPr="005D3870" w:rsidRDefault="00675DD5">
      <w:pPr>
        <w:pStyle w:val="a3"/>
        <w:kinsoku w:val="0"/>
        <w:overflowPunct w:val="0"/>
        <w:spacing w:before="16"/>
        <w:ind w:left="2526" w:right="2517" w:firstLine="0"/>
        <w:jc w:val="center"/>
        <w:rPr>
          <w:color w:val="000000"/>
          <w:lang w:val="ru-RU"/>
        </w:rPr>
        <w:sectPr w:rsidR="00675DD5" w:rsidRPr="005D3870">
          <w:footerReference w:type="default" r:id="rId39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крас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видите,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 крас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те 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льше.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энергично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взялись за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дело.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льный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тем,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 xml:space="preserve">орошо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ладил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орник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жилупра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ление прини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стекло.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жно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красить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а-н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у-вниз!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10"/>
          <w:lang w:val="ru-RU"/>
        </w:rPr>
        <w:t xml:space="preserve"> 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чешь?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дивился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правильно,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ели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не понятно?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2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лжно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быть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понятно?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озразил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ешь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красить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а-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о, а я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 – спра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а-н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3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ладно,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примирительно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Крась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ороны.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дине мы сойдемся.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принялись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 но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гараж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слиш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высоким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их 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 И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сообразили,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 при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е.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Они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нашли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арых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абры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них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длинные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ятки.</w:t>
      </w:r>
    </w:p>
    <w:p w:rsidR="00675DD5" w:rsidRPr="005D3870" w:rsidRDefault="00675DD5">
      <w:pPr>
        <w:kinsoku w:val="0"/>
        <w:overflowPunct w:val="0"/>
        <w:spacing w:before="10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55</w:t>
      </w:r>
    </w:p>
    <w:p w:rsidR="00675DD5" w:rsidRPr="005D3870" w:rsidRDefault="00675DD5">
      <w:pPr>
        <w:pStyle w:val="a3"/>
        <w:kinsoku w:val="0"/>
        <w:overflowPunct w:val="0"/>
        <w:spacing w:before="0"/>
        <w:ind w:left="2526" w:right="2517" w:firstLine="0"/>
        <w:jc w:val="center"/>
        <w:rPr>
          <w:color w:val="000000"/>
          <w:lang w:val="ru-RU"/>
        </w:rPr>
        <w:sectPr w:rsidR="00675DD5" w:rsidRPr="005D3870">
          <w:footerReference w:type="default" r:id="rId40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За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этим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занятием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зас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Вадик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—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озвращ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адиона,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де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соревно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между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собой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анды ш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стых «А» и «Б» классов.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—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делаете?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дивился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41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Вадик.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00"/>
        </w:tabs>
        <w:kinsoku w:val="0"/>
        <w:overflowPunct w:val="0"/>
        <w:spacing w:before="0"/>
        <w:ind w:left="300" w:hanging="315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видно?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араж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красим,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00"/>
        </w:tabs>
        <w:kinsoku w:val="0"/>
        <w:overflowPunct w:val="0"/>
        <w:spacing w:before="0"/>
        <w:ind w:left="300" w:hanging="315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805" w:space="40"/>
            <w:col w:w="4479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могаем 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слым...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прищур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стен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да еще не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лась 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 «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ов».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26"/>
        </w:tabs>
        <w:kinsoku w:val="0"/>
        <w:overflowPunct w:val="0"/>
        <w:spacing w:before="1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-4"/>
          <w:lang w:val="ru-RU"/>
        </w:rPr>
        <w:t xml:space="preserve"> 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а?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он. —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дет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«нарисо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ть»?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дивился Славик. –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льб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для 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ания?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0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равно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стену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закр</w:t>
      </w:r>
      <w:r w:rsidRPr="005D3870">
        <w:rPr>
          <w:color w:val="231F20"/>
          <w:spacing w:val="-1"/>
          <w:lang w:val="ru-RU"/>
        </w:rPr>
        <w:t>а</w:t>
      </w:r>
      <w:r w:rsidRPr="005D3870">
        <w:rPr>
          <w:color w:val="231F20"/>
          <w:lang w:val="ru-RU"/>
        </w:rPr>
        <w:t>ши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дете?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айте нари</w:t>
      </w:r>
      <w:r w:rsidRPr="005D3870">
        <w:rPr>
          <w:color w:val="231F20"/>
          <w:spacing w:val="-4"/>
          <w:lang w:val="ru-RU"/>
        </w:rPr>
        <w:t>су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сю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стену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овик.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Или, нет – лучше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дъемный кран!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44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кран?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тивился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 – 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айте лучше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жарную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ашину!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жарной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ашины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красная крас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а у нас ее не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...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сть? –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кин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гараж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 крас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сть 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бан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ах. 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Они 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нашли 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синюю,</w:t>
      </w:r>
    </w:p>
    <w:p w:rsidR="00675DD5" w:rsidRPr="005D3870" w:rsidRDefault="00675DD5">
      <w:pPr>
        <w:pStyle w:val="a3"/>
        <w:kinsoku w:val="0"/>
        <w:overflowPunct w:val="0"/>
        <w:spacing w:before="73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56</w:t>
      </w:r>
    </w:p>
    <w:p w:rsidR="00675DD5" w:rsidRPr="005D3870" w:rsidRDefault="00675DD5">
      <w:pPr>
        <w:pStyle w:val="a3"/>
        <w:kinsoku w:val="0"/>
        <w:overflowPunct w:val="0"/>
        <w:spacing w:before="73"/>
        <w:ind w:left="2526" w:right="2517" w:firstLine="0"/>
        <w:jc w:val="center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ую,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ую и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елую.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3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Есть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идея!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8"/>
          <w:lang w:val="ru-RU"/>
        </w:rPr>
        <w:t xml:space="preserve"> 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лик.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айте нари</w:t>
      </w:r>
      <w:r w:rsidRPr="005D3870">
        <w:rPr>
          <w:color w:val="231F20"/>
          <w:spacing w:val="-4"/>
          <w:lang w:val="ru-RU"/>
        </w:rPr>
        <w:t>су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ашины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поиграем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ойну!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1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Чур,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дем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дивизией! – добавил Вадик.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2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0"/>
          <w:lang w:val="ru-RU"/>
        </w:rPr>
        <w:t xml:space="preserve"> 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дем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лять по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ашим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тиллерии!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жар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 Славик.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Позабыв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обо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ете,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ра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принялись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б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ящее сра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7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дбит!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первым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Славик, – и 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ле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ящий снаряд.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7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 обс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реляли!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Вадик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снаряда.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0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Ага,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вы,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чит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ак?!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обозн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пун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тирную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линию.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мы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расси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ующим огнем по 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 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5"/>
        </w:tabs>
        <w:kinsoku w:val="0"/>
        <w:overflowPunct w:val="0"/>
        <w:ind w:left="1115" w:hanging="286"/>
        <w:rPr>
          <w:color w:val="000000"/>
          <w:lang w:val="ru-RU"/>
        </w:rPr>
      </w:pPr>
      <w:r w:rsidRPr="005D3870">
        <w:rPr>
          <w:color w:val="231F20"/>
          <w:lang w:val="ru-RU"/>
        </w:rPr>
        <w:t>Ах,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ак!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дкрепление,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 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97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Эй-эй,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лись!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стно!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97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  <w:sectPr w:rsidR="00675DD5" w:rsidRPr="005D3870">
          <w:footerReference w:type="default" r:id="rId42"/>
          <w:pgSz w:w="6804" w:h="9640"/>
          <w:pgMar w:top="700" w:right="740" w:bottom="760" w:left="740" w:header="0" w:footer="568" w:gutter="0"/>
          <w:pgNumType w:start="57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5" w:line="260" w:lineRule="exact"/>
        <w:rPr>
          <w:sz w:val="26"/>
          <w:szCs w:val="26"/>
          <w:lang w:val="ru-RU"/>
        </w:rPr>
      </w:pPr>
    </w:p>
    <w:p w:rsidR="00675DD5" w:rsidRPr="005D3870" w:rsidRDefault="000531D9">
      <w:pPr>
        <w:kinsoku w:val="0"/>
        <w:overflowPunct w:val="0"/>
        <w:ind w:left="10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68980" cy="3594735"/>
            <wp:effectExtent l="1905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980" cy="3594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4"/>
        <w:rPr>
          <w:sz w:val="20"/>
          <w:szCs w:val="20"/>
          <w:lang w:val="ru-RU"/>
        </w:rPr>
        <w:sectPr w:rsidR="00675DD5" w:rsidRPr="005D3870">
          <w:pgSz w:w="6804" w:h="9640"/>
          <w:pgMar w:top="840" w:right="700" w:bottom="760" w:left="740" w:header="0" w:footer="568" w:gutter="0"/>
          <w:cols w:space="720" w:equalWidth="0">
            <w:col w:w="536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7"/>
        </w:tabs>
        <w:kinsoku w:val="0"/>
        <w:overflowPunct w:val="0"/>
        <w:spacing w:before="65" w:line="260" w:lineRule="auto"/>
        <w:ind w:right="111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о?..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леты,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 я не могу их 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 не нашелся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етить.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80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наш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гараж!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нашел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дний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арг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мент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Нам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ли покрасить, а вы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ни при чем!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Назре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спор,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дра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Но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окна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орая услыш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57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лик!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яжно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ла она 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 – Иди 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Слыш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л?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ут!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угр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68"/>
        </w:tabs>
        <w:kinsoku w:val="0"/>
        <w:overflowPunct w:val="0"/>
        <w:spacing w:before="1"/>
        <w:ind w:left="1168" w:hanging="338"/>
        <w:rPr>
          <w:color w:val="000000"/>
          <w:lang w:val="ru-RU"/>
        </w:rPr>
      </w:pP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ас!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32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Идем,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Вадик!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Пусть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угую иг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 найдем.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ушли,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лись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дни.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стену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гаража,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прои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дила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орячая бит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разб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мбили,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ерно?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Славик и 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льно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Ага! 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ай,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хнем,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ли?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0"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ай!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 xml:space="preserve">ут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леж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уза. Мы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ерно?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 разница,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или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нам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0" w:line="260" w:lineRule="auto"/>
        <w:ind w:right="110" w:firstLine="720"/>
        <w:rPr>
          <w:color w:val="000000"/>
          <w:lang w:val="ru-RU"/>
        </w:rPr>
        <w:sectPr w:rsidR="00675DD5" w:rsidRPr="005D3870">
          <w:pgSz w:w="6804" w:h="9640"/>
          <w:pgMar w:top="740" w:right="740" w:bottom="760" w:left="740" w:header="0" w:footer="56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равно их разрешили 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1"/>
        <w:ind w:left="113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чно!— добавил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kinsoku w:val="0"/>
        <w:overflowPunct w:val="0"/>
        <w:spacing w:before="81" w:line="261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разр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зав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узы,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их упле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щеки.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Сок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уился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ще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ам, черные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ящие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летели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разные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ороны. Было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 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усно!</w:t>
      </w:r>
    </w:p>
    <w:p w:rsidR="00675DD5" w:rsidRPr="005D3870" w:rsidRDefault="00675DD5">
      <w:pPr>
        <w:pStyle w:val="a3"/>
        <w:kinsoku w:val="0"/>
        <w:overflowPunct w:val="0"/>
        <w:spacing w:line="26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наелись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гара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 на 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лныш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0"/>
        </w:tabs>
        <w:kinsoku w:val="0"/>
        <w:overflowPunct w:val="0"/>
        <w:spacing w:line="26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жить!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317"/>
        </w:tabs>
        <w:kinsoku w:val="0"/>
        <w:overflowPunct w:val="0"/>
        <w:spacing w:before="0" w:line="26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Верно!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дил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Правильно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орят –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ает –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1"/>
        </w:tabs>
        <w:kinsoku w:val="0"/>
        <w:overflowPunct w:val="0"/>
        <w:spacing w:before="0" w:line="26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Ага,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еще,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дело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ляй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сме...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тился за ще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— Ой-ой-ой!!!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550"/>
        </w:tabs>
        <w:kinsoku w:val="0"/>
        <w:overflowPunct w:val="0"/>
        <w:spacing w:before="0" w:line="26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сь?-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перепуг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 Славик.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а! 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а!! </w:t>
      </w: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усила за ще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16"/>
        </w:tabs>
        <w:kinsoku w:val="0"/>
        <w:overflowPunct w:val="0"/>
        <w:spacing w:before="81" w:line="26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ак?!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6"/>
        </w:tabs>
        <w:kinsoku w:val="0"/>
        <w:overflowPunct w:val="0"/>
        <w:spacing w:line="261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л!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брызн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 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зы.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видел,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мура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ей по ще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лзет!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7"/>
        </w:tabs>
        <w:kinsoku w:val="0"/>
        <w:overflowPunct w:val="0"/>
        <w:spacing w:line="261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ть?!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спи</w:t>
      </w:r>
      <w:r w:rsidRPr="005D3870">
        <w:rPr>
          <w:color w:val="231F20"/>
          <w:spacing w:val="-4"/>
          <w:lang w:val="ru-RU"/>
        </w:rPr>
        <w:t>рт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при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чь?</w:t>
      </w:r>
    </w:p>
    <w:p w:rsidR="00675DD5" w:rsidRPr="005D3870" w:rsidRDefault="00675DD5">
      <w:pPr>
        <w:pStyle w:val="a3"/>
        <w:kinsoku w:val="0"/>
        <w:overflowPunct w:val="0"/>
        <w:spacing w:before="0" w:line="232" w:lineRule="exact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60</w:t>
      </w:r>
    </w:p>
    <w:p w:rsidR="00675DD5" w:rsidRPr="005D3870" w:rsidRDefault="00675DD5">
      <w:pPr>
        <w:pStyle w:val="a3"/>
        <w:kinsoku w:val="0"/>
        <w:overflowPunct w:val="0"/>
        <w:spacing w:before="0" w:line="232" w:lineRule="exact"/>
        <w:ind w:left="2526" w:right="2517" w:firstLine="0"/>
        <w:jc w:val="center"/>
        <w:rPr>
          <w:color w:val="000000"/>
          <w:lang w:val="ru-RU"/>
        </w:rPr>
        <w:sectPr w:rsidR="00675DD5" w:rsidRPr="005D3870">
          <w:footerReference w:type="default" r:id="rId44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4"/>
        </w:tabs>
        <w:kinsoku w:val="0"/>
        <w:overflowPunct w:val="0"/>
        <w:spacing w:before="75"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Ой,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знаю!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егу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спрошу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у 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ушки...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лик 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л, 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 гаража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мимо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ора.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младше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любил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арше,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лся попасть в их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мпанию.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О, Миш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ет! Иди 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рей с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да!</w:t>
      </w:r>
    </w:p>
    <w:p w:rsidR="00675DD5" w:rsidRPr="005D3870" w:rsidRDefault="00675DD5">
      <w:pPr>
        <w:pStyle w:val="a3"/>
        <w:tabs>
          <w:tab w:val="left" w:pos="2074"/>
          <w:tab w:val="left" w:pos="3303"/>
          <w:tab w:val="left" w:pos="3683"/>
        </w:tabs>
        <w:kinsoku w:val="0"/>
        <w:overflowPunct w:val="0"/>
        <w:spacing w:before="80" w:line="260" w:lineRule="auto"/>
        <w:ind w:right="110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lang w:val="ru-RU"/>
        </w:rPr>
        <w:tab/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дошел,</w:t>
      </w:r>
      <w:r w:rsidRPr="005D3870">
        <w:rPr>
          <w:color w:val="231F20"/>
          <w:lang w:val="ru-RU"/>
        </w:rPr>
        <w:tab/>
        <w:t>с</w:t>
      </w:r>
      <w:r w:rsidRPr="005D3870">
        <w:rPr>
          <w:color w:val="231F20"/>
          <w:lang w:val="ru-RU"/>
        </w:rPr>
        <w:tab/>
        <w:t>любопы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раз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 «сра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ение» 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ind w:left="1130"/>
        <w:rPr>
          <w:color w:val="000000"/>
          <w:lang w:val="ru-RU"/>
        </w:rPr>
      </w:pP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чешь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30"/>
        </w:tabs>
        <w:kinsoku w:val="0"/>
        <w:overflowPunct w:val="0"/>
        <w:spacing w:before="80"/>
        <w:ind w:left="1130"/>
        <w:rPr>
          <w:color w:val="000000"/>
          <w:lang w:val="ru-RU"/>
        </w:rPr>
      </w:pPr>
      <w:r w:rsidRPr="005D3870">
        <w:rPr>
          <w:color w:val="231F20"/>
          <w:lang w:val="ru-RU"/>
        </w:rPr>
        <w:t>А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надо 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6"/>
        </w:tabs>
        <w:kinsoku w:val="0"/>
        <w:overflowPunct w:val="0"/>
        <w:spacing w:before="80"/>
        <w:ind w:left="1146" w:hanging="317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закрась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6"/>
        </w:tabs>
        <w:kinsoku w:val="0"/>
        <w:overflowPunct w:val="0"/>
        <w:spacing w:before="80"/>
        <w:ind w:left="1146" w:hanging="317"/>
        <w:rPr>
          <w:color w:val="000000"/>
          <w:lang w:val="ru-RU"/>
        </w:rPr>
        <w:sectPr w:rsidR="00675DD5" w:rsidRPr="005D3870">
          <w:footerReference w:type="default" r:id="rId45"/>
          <w:pgSz w:w="6804" w:h="9640"/>
          <w:pgMar w:top="700" w:right="740" w:bottom="780" w:left="740" w:header="0" w:footer="587" w:gutter="0"/>
          <w:pgNumType w:start="61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стен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kinsoku w:val="0"/>
        <w:overflowPunct w:val="0"/>
        <w:spacing w:before="4" w:line="120" w:lineRule="exact"/>
        <w:rPr>
          <w:sz w:val="12"/>
          <w:szCs w:val="12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7"/>
        </w:numPr>
        <w:tabs>
          <w:tab w:val="left" w:pos="377"/>
        </w:tabs>
        <w:kinsoku w:val="0"/>
        <w:overflowPunct w:val="0"/>
        <w:spacing w:before="0"/>
        <w:ind w:left="377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эти </w:t>
      </w:r>
      <w:r w:rsidRPr="005D3870">
        <w:rPr>
          <w:color w:val="231F20"/>
          <w:spacing w:val="3"/>
          <w:lang w:val="ru-RU"/>
        </w:rPr>
        <w:t>т</w:t>
      </w:r>
      <w:r w:rsidRPr="005D3870">
        <w:rPr>
          <w:color w:val="231F20"/>
          <w:lang w:val="ru-RU"/>
        </w:rPr>
        <w:t>анки и п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леметы?!</w:t>
      </w:r>
    </w:p>
    <w:p w:rsidR="00675DD5" w:rsidRPr="005D3870" w:rsidRDefault="00675DD5">
      <w:pPr>
        <w:pStyle w:val="a3"/>
        <w:numPr>
          <w:ilvl w:val="0"/>
          <w:numId w:val="7"/>
        </w:numPr>
        <w:tabs>
          <w:tab w:val="left" w:pos="409"/>
        </w:tabs>
        <w:kinsoku w:val="0"/>
        <w:overflowPunct w:val="0"/>
        <w:spacing w:before="80"/>
        <w:ind w:left="409" w:hanging="333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да!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егаю,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узнаю,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</w:p>
    <w:p w:rsidR="00675DD5" w:rsidRPr="005D3870" w:rsidRDefault="00675DD5">
      <w:pPr>
        <w:pStyle w:val="a3"/>
        <w:numPr>
          <w:ilvl w:val="0"/>
          <w:numId w:val="7"/>
        </w:numPr>
        <w:tabs>
          <w:tab w:val="left" w:pos="409"/>
        </w:tabs>
        <w:kinsoku w:val="0"/>
        <w:overflowPunct w:val="0"/>
        <w:spacing w:before="80"/>
        <w:ind w:left="409" w:hanging="333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713" w:space="40"/>
            <w:col w:w="4571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lastRenderedPageBreak/>
        <w:t>т</w:t>
      </w:r>
      <w:r w:rsidRPr="005D3870">
        <w:rPr>
          <w:color w:val="231F20"/>
          <w:lang w:val="ru-RU"/>
        </w:rPr>
        <w:t>ам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ейчас 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 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усила!</w:t>
      </w:r>
    </w:p>
    <w:p w:rsidR="00675DD5" w:rsidRPr="005D3870" w:rsidRDefault="00675DD5">
      <w:pPr>
        <w:pStyle w:val="a3"/>
        <w:numPr>
          <w:ilvl w:val="1"/>
          <w:numId w:val="7"/>
        </w:numPr>
        <w:tabs>
          <w:tab w:val="left" w:pos="1216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ладно!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Славик,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льный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тем,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мой.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лее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дная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ерия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филь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про шпионов.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мину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в нерешительн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сти,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ело в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л: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7"/>
        </w:numPr>
        <w:tabs>
          <w:tab w:val="left" w:pos="1135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анки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Л</w:t>
      </w:r>
      <w:r w:rsidRPr="005D3870">
        <w:rPr>
          <w:color w:val="231F20"/>
          <w:lang w:val="ru-RU"/>
        </w:rPr>
        <w:t xml:space="preserve">учше я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нари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ую.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гаража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лнце.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лнцем,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синей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море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307"/>
        </w:tabs>
        <w:kinsoku w:val="0"/>
        <w:overflowPunct w:val="0"/>
        <w:spacing w:before="1" w:line="260" w:lineRule="auto"/>
        <w:ind w:right="109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краси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нем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рыбки.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лны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ящие,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не 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ло.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ающийся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лнах,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красивый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пар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д.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теперь порядок!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шаг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назад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любо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о.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сь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делаешь?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услыш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6"/>
          <w:lang w:val="ru-RU"/>
        </w:rPr>
        <w:t>с</w:t>
      </w:r>
      <w:r w:rsidRPr="005D3870">
        <w:rPr>
          <w:color w:val="231F20"/>
          <w:lang w:val="ru-RU"/>
        </w:rPr>
        <w:t xml:space="preserve">зади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оненький девичий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сок.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увидел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тю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– 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ерафи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ановича из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делаю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дело!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ажно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М</w:t>
      </w:r>
      <w:r w:rsidRPr="005D3870">
        <w:rPr>
          <w:color w:val="231F20"/>
          <w:lang w:val="ru-RU"/>
        </w:rPr>
        <w:t>еня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попр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краси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 xml:space="preserve">ую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9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пишу?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 попр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02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Нет!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стене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нельзя!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Ой...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знае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нельзя.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гара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кри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ую надпись: «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укывы пи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нельзия!»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5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Миша!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а!!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 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тиры.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ро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арш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мой, 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лась у гаража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мину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яла,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взяла кис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нарисо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Мишуткин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пар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 де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динила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ними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надпись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льшими п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тными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«МИ</w:t>
      </w:r>
      <w:r w:rsidRPr="005D3870">
        <w:rPr>
          <w:color w:val="231F20"/>
          <w:spacing w:val="6"/>
          <w:lang w:val="ru-RU"/>
        </w:rPr>
        <w:t>Р</w:t>
      </w:r>
      <w:r w:rsidRPr="005D3870">
        <w:rPr>
          <w:color w:val="231F20"/>
          <w:lang w:val="ru-RU"/>
        </w:rPr>
        <w:t>».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пише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lang w:val="ru-RU"/>
        </w:rPr>
        <w:t>учил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нее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впервые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жизни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явился 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льб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с крас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ами...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8" w:line="190" w:lineRule="exact"/>
        <w:rPr>
          <w:sz w:val="19"/>
          <w:szCs w:val="19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585" w:right="604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718435" cy="476250"/>
            <wp:effectExtent l="19050" t="0" r="571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43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4" w:line="220" w:lineRule="exact"/>
        <w:rPr>
          <w:sz w:val="22"/>
          <w:szCs w:val="22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учило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сидеть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 он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зайти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пойти пог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лять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мой,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увидел,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лным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идет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ремон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. Из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бины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тиры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и дело дон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сь: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84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опять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3"/>
          <w:lang w:val="ru-RU"/>
        </w:rPr>
        <w:t>э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дро?..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0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д,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lang w:val="ru-RU"/>
        </w:rPr>
        <w:t>призна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айт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lang w:val="ru-RU"/>
        </w:rPr>
        <w:t>шп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тель? Я не могу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 класть раст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20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лик!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лик!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сит с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для цемен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дний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сился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для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ремонт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собст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енной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был целым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прикл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чением.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унду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выс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оридор,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переп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анный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крас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цемен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и клеем, но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 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льным выра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ением лица.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46"/>
        </w:tabs>
        <w:kinsoku w:val="0"/>
        <w:overflowPunct w:val="0"/>
        <w:spacing w:before="75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Да,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я,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сь!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бь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тиры. –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 приду!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позавидо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частья вып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 на 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лю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уга, но виду не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22"/>
        </w:tabs>
        <w:kinsoku w:val="0"/>
        <w:overflowPunct w:val="0"/>
        <w:ind w:left="1122" w:hanging="293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об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жусь,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сообщил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0"/>
          <w:numId w:val="10"/>
        </w:numPr>
        <w:tabs>
          <w:tab w:val="left" w:pos="290"/>
        </w:tabs>
        <w:kinsoku w:val="0"/>
        <w:overflowPunct w:val="0"/>
        <w:spacing w:before="24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могу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. </w:t>
      </w: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чешь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реть?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них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опорил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дело. </w:t>
      </w:r>
      <w:r w:rsidRPr="005D3870">
        <w:rPr>
          <w:color w:val="231F20"/>
          <w:spacing w:val="-18"/>
          <w:lang w:val="ru-RU"/>
        </w:rPr>
        <w:t>К</w:t>
      </w:r>
      <w:r w:rsidRPr="005D3870">
        <w:rPr>
          <w:color w:val="231F20"/>
          <w:lang w:val="ru-RU"/>
        </w:rPr>
        <w:t>упленная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дней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назад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анная была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арой,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но ро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овые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антиме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ры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ляли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-29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ститься 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Отец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 ям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лбил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онной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стене,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равно ни с 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а!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7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и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тылок.</w:t>
      </w:r>
    </w:p>
    <w:p w:rsidR="00675DD5" w:rsidRPr="005D3870" w:rsidRDefault="00675DD5">
      <w:pPr>
        <w:pStyle w:val="a3"/>
        <w:numPr>
          <w:ilvl w:val="1"/>
          <w:numId w:val="10"/>
        </w:numPr>
        <w:tabs>
          <w:tab w:val="left" w:pos="111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прил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быть!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добавил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тец.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мощь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да.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дна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орошо, а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 – еще лучше!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 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ушел, 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енила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47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мысль: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05"/>
        </w:tabs>
        <w:kinsoku w:val="0"/>
        <w:overflowPunct w:val="0"/>
        <w:spacing w:before="0"/>
        <w:ind w:left="305" w:hanging="342"/>
        <w:rPr>
          <w:color w:val="000000"/>
          <w:lang w:val="ru-RU"/>
        </w:rPr>
      </w:pPr>
      <w:r w:rsidRPr="005D3870">
        <w:rPr>
          <w:color w:val="231F20"/>
          <w:lang w:val="ru-RU"/>
        </w:rPr>
        <w:t>Слушай,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ет…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ет 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05"/>
        </w:tabs>
        <w:kinsoku w:val="0"/>
        <w:overflowPunct w:val="0"/>
        <w:spacing w:before="0"/>
        <w:ind w:left="305" w:hanging="342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827" w:space="40"/>
            <w:col w:w="4457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мкр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пропихнуть?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77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закрич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вы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кладо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древний,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скрипящий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азанная 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телега, 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мобильный 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мкр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. 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</w:p>
    <w:p w:rsidR="00675DD5" w:rsidRPr="005D3870" w:rsidRDefault="00675DD5">
      <w:pPr>
        <w:kinsoku w:val="0"/>
        <w:overflowPunct w:val="0"/>
        <w:spacing w:before="7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/>
        <w:ind w:left="2526" w:right="2517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65</w:t>
      </w:r>
    </w:p>
    <w:p w:rsidR="00675DD5" w:rsidRPr="005D3870" w:rsidRDefault="00675DD5">
      <w:pPr>
        <w:pStyle w:val="a3"/>
        <w:kinsoku w:val="0"/>
        <w:overflowPunct w:val="0"/>
        <w:spacing w:before="69"/>
        <w:ind w:left="2526" w:right="2517" w:firstLine="0"/>
        <w:jc w:val="center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т! Ос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наше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«</w:t>
      </w:r>
      <w:r w:rsidRPr="005D3870">
        <w:rPr>
          <w:color w:val="231F20"/>
          <w:spacing w:val="-6"/>
          <w:lang w:val="ru-RU"/>
        </w:rPr>
        <w:t>М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сквича»!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23"/>
        </w:tabs>
        <w:kinsoku w:val="0"/>
        <w:overflowPunct w:val="0"/>
        <w:spacing w:before="24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ляешь,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приде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нас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ут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 –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лился Славик.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ая,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расп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жили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мкр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между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анной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стен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прошло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унд,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лушительный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 xml:space="preserve">сте,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анная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мяг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на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дназн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ей 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0"/>
        </w:tabs>
        <w:kinsoku w:val="0"/>
        <w:overflowPunct w:val="0"/>
        <w:spacing w:before="1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lang w:val="ru-RU"/>
        </w:rPr>
        <w:t>ра! – 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18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lang w:val="ru-RU"/>
        </w:rPr>
        <w:t>ра!!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ддерж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Славик.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–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чит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сообразительн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 выд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да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догад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лись. В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прав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лучше».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эти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ловы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нашли 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 из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неразрешимой си</w:t>
      </w:r>
      <w:r w:rsidRPr="005D3870">
        <w:rPr>
          <w:color w:val="231F20"/>
          <w:spacing w:val="-4"/>
          <w:lang w:val="ru-RU"/>
        </w:rPr>
        <w:t>ту</w:t>
      </w:r>
      <w:r w:rsidRPr="005D3870">
        <w:rPr>
          <w:color w:val="231F20"/>
          <w:lang w:val="ru-RU"/>
        </w:rPr>
        <w:t>ации!</w:t>
      </w:r>
    </w:p>
    <w:p w:rsidR="00675DD5" w:rsidRPr="005D3870" w:rsidRDefault="00675DD5">
      <w:pPr>
        <w:pStyle w:val="a3"/>
        <w:kinsoku w:val="0"/>
        <w:overflowPunct w:val="0"/>
        <w:spacing w:before="1" w:line="310" w:lineRule="auto"/>
        <w:ind w:left="830"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Но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 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пришл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радо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ться. В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 xml:space="preserve">т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амый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мент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стеной,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</w:p>
    <w:p w:rsidR="00675DD5" w:rsidRPr="005D3870" w:rsidRDefault="00675DD5">
      <w:pPr>
        <w:pStyle w:val="a3"/>
        <w:tabs>
          <w:tab w:val="left" w:pos="1645"/>
          <w:tab w:val="left" w:pos="2647"/>
          <w:tab w:val="left" w:pos="3996"/>
        </w:tabs>
        <w:kinsoku w:val="0"/>
        <w:overflowPunct w:val="0"/>
        <w:spacing w:before="0" w:line="222" w:lineRule="exact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стничной</w:t>
      </w:r>
      <w:r w:rsidRPr="005D3870">
        <w:rPr>
          <w:color w:val="231F20"/>
          <w:lang w:val="ru-RU"/>
        </w:rPr>
        <w:tab/>
        <w:t>клет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lang w:val="ru-RU"/>
        </w:rPr>
        <w:tab/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ленные</w:t>
      </w: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ласы.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Славик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 увидели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: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яли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арь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ЖЭ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дядя Миша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оропелый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вз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ляд со стены.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48"/>
          <w:pgSz w:w="6804" w:h="9640"/>
          <w:pgMar w:top="700" w:right="740" w:bottom="780" w:left="740" w:header="0" w:footer="588" w:gutter="0"/>
          <w:pgNumType w:start="66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5" w:line="170" w:lineRule="exact"/>
        <w:rPr>
          <w:sz w:val="17"/>
          <w:szCs w:val="17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они.</w:t>
      </w: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lang w:val="ru-RU"/>
        </w:rPr>
        <w:br w:type="column"/>
      </w:r>
      <w:r w:rsidRPr="005D3870">
        <w:rPr>
          <w:color w:val="231F20"/>
          <w:lang w:val="ru-RU"/>
        </w:rPr>
        <w:lastRenderedPageBreak/>
        <w:t>—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е?!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мущенно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tabs>
          <w:tab w:val="left" w:pos="620"/>
          <w:tab w:val="left" w:pos="1629"/>
          <w:tab w:val="left" w:pos="2643"/>
          <w:tab w:val="left" w:pos="3654"/>
        </w:tabs>
        <w:kinsoku w:val="0"/>
        <w:overflowPunct w:val="0"/>
        <w:spacing w:before="0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lang w:val="ru-RU"/>
        </w:rPr>
        <w:tab/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</w:t>
      </w:r>
      <w:r w:rsidRPr="005D3870">
        <w:rPr>
          <w:color w:val="231F20"/>
          <w:lang w:val="ru-RU"/>
        </w:rPr>
        <w:tab/>
        <w:t>увидели</w:t>
      </w:r>
    </w:p>
    <w:p w:rsidR="00675DD5" w:rsidRPr="005D3870" w:rsidRDefault="00675DD5">
      <w:pPr>
        <w:pStyle w:val="a3"/>
        <w:tabs>
          <w:tab w:val="left" w:pos="620"/>
          <w:tab w:val="left" w:pos="1629"/>
          <w:tab w:val="left" w:pos="2643"/>
          <w:tab w:val="left" w:pos="3654"/>
        </w:tabs>
        <w:kinsoku w:val="0"/>
        <w:overflowPunct w:val="0"/>
        <w:spacing w:before="0"/>
        <w:ind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num="2" w:space="720" w:equalWidth="0">
            <w:col w:w="548" w:space="172"/>
            <w:col w:w="4604"/>
          </w:cols>
          <w:noEndnote/>
        </w:sectPr>
      </w:pPr>
    </w:p>
    <w:p w:rsidR="00675DD5" w:rsidRPr="005D3870" w:rsidRDefault="00675DD5">
      <w:pPr>
        <w:pStyle w:val="a3"/>
        <w:tabs>
          <w:tab w:val="left" w:pos="2453"/>
          <w:tab w:val="left" w:pos="3552"/>
          <w:tab w:val="left" w:pos="4604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вырисовы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ающийся</w:t>
      </w:r>
      <w:r w:rsidRPr="005D3870">
        <w:rPr>
          <w:color w:val="231F20"/>
          <w:lang w:val="ru-RU"/>
        </w:rPr>
        <w:tab/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lang w:val="ru-RU"/>
        </w:rPr>
        <w:tab/>
        <w:t>стены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да… 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елой </w:t>
      </w:r>
      <w:r w:rsidRPr="005D3870">
        <w:rPr>
          <w:color w:val="231F20"/>
          <w:spacing w:val="-3"/>
          <w:lang w:val="ru-RU"/>
        </w:rPr>
        <w:t>э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анной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анны!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им!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идея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мкр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была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выда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еще 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сып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 «и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сть»!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6" w:line="200" w:lineRule="exact"/>
        <w:rPr>
          <w:sz w:val="20"/>
          <w:szCs w:val="20"/>
          <w:lang w:val="ru-RU"/>
        </w:rPr>
      </w:pPr>
    </w:p>
    <w:p w:rsidR="00675DD5" w:rsidRPr="005D3870" w:rsidRDefault="005C01D7">
      <w:pPr>
        <w:pStyle w:val="a3"/>
        <w:kinsoku w:val="0"/>
        <w:overflowPunct w:val="0"/>
        <w:spacing w:before="69" w:line="260" w:lineRule="auto"/>
        <w:ind w:right="110"/>
        <w:jc w:val="both"/>
        <w:rPr>
          <w:color w:val="000000"/>
          <w:lang w:val="ru-RU"/>
        </w:rPr>
      </w:pPr>
      <w:r>
        <w:rPr>
          <w:noProof/>
        </w:rPr>
        <w:pict>
          <v:group id="_x0000_s1044" style="position:absolute;left:0;text-align:left;margin-left:85.35pt;margin-top:-84pt;width:184.8pt;height:57.15pt;z-index:-251657728;mso-position-horizontal-relative:page" coordorigin="1707,-1680" coordsize="3696,1143" o:allowincell="f">
            <v:rect id="_x0000_s1045" style="position:absolute;left:1708;top:-1680;width:3080;height:740;mso-position-horizontal-relative:page" o:allowincell="f" filled="f" stroked="f">
              <v:textbox inset="0,0,0,0">
                <w:txbxContent>
                  <w:p w:rsidR="00675DD5" w:rsidRDefault="000531D9">
                    <w:pPr>
                      <w:widowControl/>
                      <w:autoSpaceDE/>
                      <w:autoSpaceDN/>
                      <w:adjustRightInd/>
                      <w:spacing w:line="74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1953895" cy="476250"/>
                          <wp:effectExtent l="19050" t="0" r="8255" b="0"/>
                          <wp:docPr id="24" name="Рисунок 2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9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953895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675DD5" w:rsidRDefault="00675DD5"/>
                </w:txbxContent>
              </v:textbox>
            </v:rect>
            <v:rect id="_x0000_s1046" style="position:absolute;left:3033;top:-980;width:2380;height:440;mso-position-horizontal-relative:page" o:allowincell="f" filled="f" stroked="f">
              <v:textbox inset="0,0,0,0">
                <w:txbxContent>
                  <w:p w:rsidR="00675DD5" w:rsidRDefault="000531D9">
                    <w:pPr>
                      <w:widowControl/>
                      <w:autoSpaceDE/>
                      <w:autoSpaceDN/>
                      <w:adjustRightInd/>
                      <w:spacing w:line="44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1503045" cy="275590"/>
                          <wp:effectExtent l="19050" t="0" r="1905" b="0"/>
                          <wp:docPr id="26" name="Рисунок 2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6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50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03045" cy="2755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675DD5" w:rsidRDefault="00675DD5"/>
                </w:txbxContent>
              </v:textbox>
            </v:rect>
            <w10:wrap anchorx="page"/>
          </v:group>
        </w:pict>
      </w:r>
      <w:r w:rsidR="00675DD5" w:rsidRPr="005D3870">
        <w:rPr>
          <w:color w:val="231F20"/>
          <w:lang w:val="ru-RU"/>
        </w:rPr>
        <w:t>Был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lang w:val="ru-RU"/>
        </w:rPr>
        <w:t>еще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lang w:val="ru-RU"/>
        </w:rPr>
        <w:t>не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spacing w:val="-2"/>
          <w:lang w:val="ru-RU"/>
        </w:rPr>
        <w:t>в</w:t>
      </w:r>
      <w:r w:rsidR="00675DD5" w:rsidRPr="005D3870">
        <w:rPr>
          <w:color w:val="231F20"/>
          <w:spacing w:val="-6"/>
          <w:lang w:val="ru-RU"/>
        </w:rPr>
        <w:t>е</w:t>
      </w:r>
      <w:r w:rsidR="00675DD5" w:rsidRPr="005D3870">
        <w:rPr>
          <w:color w:val="231F20"/>
          <w:lang w:val="ru-RU"/>
        </w:rPr>
        <w:t>чер,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lang w:val="ru-RU"/>
        </w:rPr>
        <w:t>но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lang w:val="ru-RU"/>
        </w:rPr>
        <w:t>на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spacing w:val="-11"/>
          <w:lang w:val="ru-RU"/>
        </w:rPr>
        <w:t>у</w:t>
      </w:r>
      <w:r w:rsidR="00675DD5" w:rsidRPr="005D3870">
        <w:rPr>
          <w:color w:val="231F20"/>
          <w:lang w:val="ru-RU"/>
        </w:rPr>
        <w:t>лице</w:t>
      </w:r>
      <w:r w:rsidR="00675DD5" w:rsidRPr="005D3870">
        <w:rPr>
          <w:color w:val="231F20"/>
          <w:spacing w:val="30"/>
          <w:lang w:val="ru-RU"/>
        </w:rPr>
        <w:t xml:space="preserve"> </w:t>
      </w:r>
      <w:r w:rsidR="00675DD5" w:rsidRPr="005D3870">
        <w:rPr>
          <w:color w:val="231F20"/>
          <w:lang w:val="ru-RU"/>
        </w:rPr>
        <w:t xml:space="preserve">стемнело. </w:t>
      </w:r>
      <w:r w:rsidR="00675DD5" w:rsidRPr="005D3870">
        <w:rPr>
          <w:color w:val="231F20"/>
          <w:spacing w:val="-6"/>
          <w:lang w:val="ru-RU"/>
        </w:rPr>
        <w:t>Т</w:t>
      </w:r>
      <w:r w:rsidR="00675DD5" w:rsidRPr="005D3870">
        <w:rPr>
          <w:color w:val="231F20"/>
          <w:lang w:val="ru-RU"/>
        </w:rPr>
        <w:t>ак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spacing w:val="-2"/>
          <w:lang w:val="ru-RU"/>
        </w:rPr>
        <w:t>в</w:t>
      </w:r>
      <w:r w:rsidR="00675DD5" w:rsidRPr="005D3870">
        <w:rPr>
          <w:color w:val="231F20"/>
          <w:spacing w:val="2"/>
          <w:lang w:val="ru-RU"/>
        </w:rPr>
        <w:t>с</w:t>
      </w:r>
      <w:r w:rsidR="00675DD5" w:rsidRPr="005D3870">
        <w:rPr>
          <w:color w:val="231F20"/>
          <w:lang w:val="ru-RU"/>
        </w:rPr>
        <w:t>е</w:t>
      </w:r>
      <w:r w:rsidR="00675DD5" w:rsidRPr="005D3870">
        <w:rPr>
          <w:color w:val="231F20"/>
          <w:spacing w:val="-12"/>
          <w:lang w:val="ru-RU"/>
        </w:rPr>
        <w:t>г</w:t>
      </w:r>
      <w:r w:rsidR="00675DD5" w:rsidRPr="005D3870">
        <w:rPr>
          <w:color w:val="231F20"/>
          <w:lang w:val="ru-RU"/>
        </w:rPr>
        <w:t>да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бы</w:t>
      </w:r>
      <w:r w:rsidR="00675DD5" w:rsidRPr="005D3870">
        <w:rPr>
          <w:color w:val="231F20"/>
          <w:spacing w:val="-4"/>
          <w:lang w:val="ru-RU"/>
        </w:rPr>
        <w:t>в</w:t>
      </w:r>
      <w:r w:rsidR="00675DD5" w:rsidRPr="005D3870">
        <w:rPr>
          <w:color w:val="231F20"/>
          <w:lang w:val="ru-RU"/>
        </w:rPr>
        <w:t>ает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в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spacing w:val="-13"/>
          <w:lang w:val="ru-RU"/>
        </w:rPr>
        <w:t>к</w:t>
      </w:r>
      <w:r w:rsidR="00675DD5" w:rsidRPr="005D3870">
        <w:rPr>
          <w:color w:val="231F20"/>
          <w:lang w:val="ru-RU"/>
        </w:rPr>
        <w:t>ор</w:t>
      </w:r>
      <w:r w:rsidR="00675DD5" w:rsidRPr="005D3870">
        <w:rPr>
          <w:color w:val="231F20"/>
          <w:spacing w:val="-4"/>
          <w:lang w:val="ru-RU"/>
        </w:rPr>
        <w:t>о</w:t>
      </w:r>
      <w:r w:rsidR="00675DD5" w:rsidRPr="005D3870">
        <w:rPr>
          <w:color w:val="231F20"/>
          <w:lang w:val="ru-RU"/>
        </w:rPr>
        <w:t>ткие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зимние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дни.</w:t>
      </w:r>
      <w:r w:rsidR="00675DD5" w:rsidRPr="005D3870">
        <w:rPr>
          <w:color w:val="231F20"/>
          <w:spacing w:val="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Во д</w:t>
      </w:r>
      <w:r w:rsidR="00675DD5" w:rsidRPr="005D3870">
        <w:rPr>
          <w:color w:val="231F20"/>
          <w:spacing w:val="-2"/>
          <w:lang w:val="ru-RU"/>
        </w:rPr>
        <w:t>в</w:t>
      </w:r>
      <w:r w:rsidR="00675DD5" w:rsidRPr="005D3870">
        <w:rPr>
          <w:color w:val="231F20"/>
          <w:lang w:val="ru-RU"/>
        </w:rPr>
        <w:t>оре</w:t>
      </w:r>
      <w:r w:rsidR="00675DD5" w:rsidRPr="005D3870">
        <w:rPr>
          <w:color w:val="231F20"/>
          <w:spacing w:val="2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д</w:t>
      </w:r>
      <w:r w:rsidR="00675DD5" w:rsidRPr="005D3870">
        <w:rPr>
          <w:color w:val="231F20"/>
          <w:spacing w:val="-5"/>
          <w:lang w:val="ru-RU"/>
        </w:rPr>
        <w:t>о</w:t>
      </w:r>
      <w:r w:rsidR="00675DD5" w:rsidRPr="005D3870">
        <w:rPr>
          <w:color w:val="231F20"/>
          <w:spacing w:val="-2"/>
          <w:lang w:val="ru-RU"/>
        </w:rPr>
        <w:t>м</w:t>
      </w:r>
      <w:r w:rsidR="00675DD5" w:rsidRPr="005D3870">
        <w:rPr>
          <w:color w:val="231F20"/>
          <w:lang w:val="ru-RU"/>
        </w:rPr>
        <w:t>а</w:t>
      </w:r>
      <w:r w:rsidR="00675DD5" w:rsidRPr="005D3870">
        <w:rPr>
          <w:color w:val="231F20"/>
          <w:spacing w:val="2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заж</w:t>
      </w:r>
      <w:r w:rsidR="00675DD5" w:rsidRPr="005D3870">
        <w:rPr>
          <w:color w:val="231F20"/>
          <w:spacing w:val="-13"/>
          <w:lang w:val="ru-RU"/>
        </w:rPr>
        <w:t>г</w:t>
      </w:r>
      <w:r w:rsidR="00675DD5" w:rsidRPr="005D3870">
        <w:rPr>
          <w:color w:val="231F20"/>
          <w:lang w:val="ru-RU"/>
        </w:rPr>
        <w:t>лись</w:t>
      </w:r>
      <w:r w:rsidR="00675DD5" w:rsidRPr="005D3870">
        <w:rPr>
          <w:color w:val="231F20"/>
          <w:spacing w:val="27"/>
          <w:lang w:val="ru-RU"/>
        </w:rPr>
        <w:t xml:space="preserve"> </w:t>
      </w:r>
      <w:r w:rsidR="00675DD5" w:rsidRPr="005D3870">
        <w:rPr>
          <w:color w:val="231F20"/>
          <w:lang w:val="ru-RU"/>
        </w:rPr>
        <w:t>фонари,</w:t>
      </w:r>
      <w:r w:rsidR="00675DD5" w:rsidRPr="005D3870">
        <w:rPr>
          <w:color w:val="231F20"/>
          <w:spacing w:val="2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и</w:t>
      </w:r>
      <w:r w:rsidR="00675DD5" w:rsidRPr="005D3870">
        <w:rPr>
          <w:color w:val="231F20"/>
          <w:spacing w:val="27"/>
          <w:lang w:val="ru-RU"/>
        </w:rPr>
        <w:t xml:space="preserve"> </w:t>
      </w:r>
      <w:r w:rsidR="00675DD5" w:rsidRPr="005D3870">
        <w:rPr>
          <w:color w:val="231F20"/>
          <w:lang w:val="ru-RU"/>
        </w:rPr>
        <w:t>снег</w:t>
      </w:r>
      <w:r w:rsidR="00675DD5" w:rsidRPr="005D3870">
        <w:rPr>
          <w:color w:val="231F20"/>
          <w:spacing w:val="2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заискрился, заигр</w:t>
      </w:r>
      <w:r w:rsidR="00675DD5" w:rsidRPr="005D3870">
        <w:rPr>
          <w:color w:val="231F20"/>
          <w:spacing w:val="2"/>
          <w:lang w:val="ru-RU"/>
        </w:rPr>
        <w:t>а</w:t>
      </w:r>
      <w:r w:rsidR="00675DD5" w:rsidRPr="005D3870">
        <w:rPr>
          <w:color w:val="231F20"/>
          <w:lang w:val="ru-RU"/>
        </w:rPr>
        <w:t>л разноц</w:t>
      </w:r>
      <w:r w:rsidR="00675DD5" w:rsidRPr="005D3870">
        <w:rPr>
          <w:color w:val="231F20"/>
          <w:spacing w:val="-2"/>
          <w:lang w:val="ru-RU"/>
        </w:rPr>
        <w:t>в</w:t>
      </w:r>
      <w:r w:rsidR="00675DD5" w:rsidRPr="005D3870">
        <w:rPr>
          <w:color w:val="231F20"/>
          <w:lang w:val="ru-RU"/>
        </w:rPr>
        <w:t>етными о</w:t>
      </w:r>
      <w:r w:rsidR="00675DD5" w:rsidRPr="005D3870">
        <w:rPr>
          <w:color w:val="231F20"/>
          <w:spacing w:val="-6"/>
          <w:lang w:val="ru-RU"/>
        </w:rPr>
        <w:t>г</w:t>
      </w:r>
      <w:r w:rsidR="00675DD5" w:rsidRPr="005D3870">
        <w:rPr>
          <w:color w:val="231F20"/>
          <w:lang w:val="ru-RU"/>
        </w:rPr>
        <w:t>онь</w:t>
      </w:r>
      <w:r w:rsidR="00675DD5" w:rsidRPr="005D3870">
        <w:rPr>
          <w:color w:val="231F20"/>
          <w:spacing w:val="-4"/>
          <w:lang w:val="ru-RU"/>
        </w:rPr>
        <w:t>к</w:t>
      </w:r>
      <w:r w:rsidR="00675DD5"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жильцов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авил 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у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оровые 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 xml:space="preserve">чишки 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нарядили ее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дними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 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хлопуш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дядя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Миша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из 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льшую шо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ладную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онфе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высо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амую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тельно бы съел!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Ляль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19"/>
          <w:lang w:val="ru-RU"/>
        </w:rPr>
        <w:t>Г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лись на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гаража.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ры-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лизняшки Ириш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Мариш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упираясь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сне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 собой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анки с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тей.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снежные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мья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сне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было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орошо.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Осо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енно,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 xml:space="preserve">дник,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смеяться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радо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дарки!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придел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лучился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с.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ему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жи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ошел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в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орону и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 на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 раб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—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нрави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услыш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за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 спиной.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увидел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51"/>
          <w:pgSz w:w="6804" w:h="9640"/>
          <w:pgMar w:top="70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 w:line="521" w:lineRule="auto"/>
        <w:ind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тю.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ж!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44"/>
        </w:tabs>
        <w:kinsoku w:val="0"/>
        <w:overflowPunct w:val="0"/>
        <w:spacing w:before="0" w:line="600" w:lineRule="atLeast"/>
        <w:ind w:left="-34"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br w:type="column"/>
      </w:r>
      <w:r w:rsidRPr="005D3870">
        <w:rPr>
          <w:color w:val="231F20"/>
          <w:spacing w:val="-16"/>
          <w:lang w:val="ru-RU"/>
        </w:rPr>
        <w:lastRenderedPageBreak/>
        <w:t>Х</w:t>
      </w:r>
      <w:r w:rsidRPr="005D3870">
        <w:rPr>
          <w:color w:val="231F20"/>
          <w:lang w:val="ru-RU"/>
        </w:rPr>
        <w:t xml:space="preserve">ороший 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овик! 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да 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М</w:t>
      </w:r>
      <w:r w:rsidRPr="005D3870">
        <w:rPr>
          <w:color w:val="231F20"/>
          <w:lang w:val="ru-RU"/>
        </w:rPr>
        <w:t>ороза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пл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чами.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41"/>
        </w:tabs>
        <w:kinsoku w:val="0"/>
        <w:overflowPunct w:val="0"/>
        <w:spacing w:before="80"/>
        <w:ind w:left="341" w:hanging="375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сли 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 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 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еще 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мог 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лнять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41"/>
        </w:tabs>
        <w:kinsoku w:val="0"/>
        <w:overflowPunct w:val="0"/>
        <w:spacing w:before="80"/>
        <w:ind w:left="341" w:hanging="375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824" w:space="40"/>
            <w:col w:w="4460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ж</w:t>
      </w:r>
      <w:r w:rsidRPr="005D3870">
        <w:rPr>
          <w:color w:val="231F20"/>
          <w:lang w:val="ru-RU"/>
        </w:rPr>
        <w:t>елания, – в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06"/>
        </w:tabs>
        <w:kinsoku w:val="0"/>
        <w:overflowPunct w:val="0"/>
        <w:spacing w:before="24" w:line="260" w:lineRule="auto"/>
        <w:ind w:right="109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сть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елание?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нетерпели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за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ав.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09"/>
        </w:tabs>
        <w:kinsoku w:val="0"/>
        <w:overflowPunct w:val="0"/>
        <w:spacing w:before="1"/>
        <w:ind w:left="1109" w:hanging="279"/>
        <w:rPr>
          <w:color w:val="000000"/>
          <w:lang w:val="ru-RU"/>
        </w:rPr>
      </w:pPr>
      <w:r w:rsidRPr="005D3870">
        <w:rPr>
          <w:color w:val="231F20"/>
          <w:lang w:val="ru-RU"/>
        </w:rPr>
        <w:t>Если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елание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исп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лниться</w:t>
      </w:r>
    </w:p>
    <w:p w:rsidR="00675DD5" w:rsidRPr="005D3870" w:rsidRDefault="00675DD5">
      <w:pPr>
        <w:pStyle w:val="a3"/>
        <w:numPr>
          <w:ilvl w:val="0"/>
          <w:numId w:val="6"/>
        </w:numPr>
        <w:tabs>
          <w:tab w:val="left" w:pos="345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ете,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0"/>
          <w:numId w:val="6"/>
        </w:numPr>
        <w:tabs>
          <w:tab w:val="left" w:pos="345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6"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03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44215" cy="4058285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405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3"/>
        <w:rPr>
          <w:sz w:val="20"/>
          <w:szCs w:val="20"/>
          <w:lang w:val="ru-RU"/>
        </w:rPr>
        <w:sectPr w:rsidR="00675DD5" w:rsidRPr="005D3870">
          <w:footerReference w:type="default" r:id="rId53"/>
          <w:pgSz w:w="6804" w:h="9640"/>
          <w:pgMar w:top="840" w:right="700" w:bottom="760" w:left="78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10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lastRenderedPageBreak/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ждешь?!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 xml:space="preserve">чишки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лись!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ленно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рел на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тю.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spacing w:before="80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де они 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лись?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52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де?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крыше,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чно!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 ты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знаешь?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лниться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люб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елание,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увидеть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падающую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ду! 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наши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2"/>
          <w:lang w:val="ru-RU"/>
        </w:rPr>
        <w:t xml:space="preserve"> т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зли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крыш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 ждут ее…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о? – не понял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61"/>
        </w:tabs>
        <w:kinsoku w:val="0"/>
        <w:overflowPunct w:val="0"/>
        <w:spacing w:before="24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сть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елание,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крышу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боюсь.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не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 –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екрет!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ляделся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оронам,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и увидел,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деле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опустел.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оровые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 xml:space="preserve">чишки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жарную 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дущую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крыш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«П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я,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 решительно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он. –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дь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дет!»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взялся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перила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ерх. </w:t>
      </w:r>
      <w:r w:rsidRPr="005D3870">
        <w:rPr>
          <w:color w:val="231F20"/>
          <w:spacing w:val="-4"/>
          <w:lang w:val="ru-RU"/>
        </w:rPr>
        <w:t>Ст</w:t>
      </w:r>
      <w:r w:rsidRPr="005D3870">
        <w:rPr>
          <w:color w:val="231F20"/>
          <w:lang w:val="ru-RU"/>
        </w:rPr>
        <w:t>упеньки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дные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льзкие,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взбир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 было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добно.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вниз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рашно. 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елание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54"/>
          <w:pgSz w:w="6804" w:h="9640"/>
          <w:pgMar w:top="700" w:right="740" w:bottom="760" w:left="740" w:header="0" w:footer="568" w:gutter="0"/>
          <w:pgNumType w:start="71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lastRenderedPageBreak/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взяли за 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и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ащили 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43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делаешь?!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поправил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увидел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 собой 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Слави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и </w:t>
      </w:r>
      <w:r w:rsidRPr="005D3870">
        <w:rPr>
          <w:color w:val="231F20"/>
          <w:spacing w:val="-19"/>
          <w:lang w:val="ru-RU"/>
        </w:rPr>
        <w:t>Г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5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зь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вниз!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лстый 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неприятн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стей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нам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из-за 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я!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1"/>
        </w:tabs>
        <w:kinsoku w:val="0"/>
        <w:overflowPunct w:val="0"/>
        <w:spacing w:line="260" w:lineRule="auto"/>
        <w:ind w:right="111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у! – упрямо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а. – У меня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 оно.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7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сть?–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 Славик.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13"/>
          <w:lang w:val="ru-RU"/>
        </w:rPr>
        <w:t>Ж</w:t>
      </w:r>
      <w:r w:rsidRPr="005D3870">
        <w:rPr>
          <w:color w:val="231F20"/>
          <w:lang w:val="ru-RU"/>
        </w:rPr>
        <w:t>елание!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54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Ах,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оно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о!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а.–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чешь,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елание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сь?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0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Ладно,–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примирительно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лик.– Пусть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 с нами! Не про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онять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елись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арой дым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дной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бы.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6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оба!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авительно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Если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первым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увидишь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ду</w:t>
      </w:r>
    </w:p>
    <w:p w:rsidR="00675DD5" w:rsidRPr="005D3870" w:rsidRDefault="00675DD5">
      <w:pPr>
        <w:pStyle w:val="a3"/>
        <w:numPr>
          <w:ilvl w:val="0"/>
          <w:numId w:val="6"/>
        </w:numPr>
        <w:tabs>
          <w:tab w:val="left" w:pos="290"/>
        </w:tabs>
        <w:kinsoku w:val="0"/>
        <w:overflowPunct w:val="0"/>
        <w:spacing w:before="1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кричи.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94"/>
        </w:tabs>
        <w:kinsoku w:val="0"/>
        <w:overflowPunct w:val="0"/>
        <w:spacing w:before="80"/>
        <w:ind w:firstLine="720"/>
        <w:rPr>
          <w:color w:val="000000"/>
          <w:lang w:val="ru-RU"/>
        </w:rPr>
      </w:pP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lang w:val="ru-RU"/>
        </w:rPr>
        <w:t xml:space="preserve">орошо,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етил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94"/>
        </w:tabs>
        <w:kinsoku w:val="0"/>
        <w:overflowPunct w:val="0"/>
        <w:spacing w:before="80"/>
        <w:ind w:firstLine="720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spacing w:val="-5"/>
          <w:lang w:val="ru-RU"/>
        </w:rPr>
        <w:lastRenderedPageBreak/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 xml:space="preserve">сте со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еми 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 на небо.</w:t>
      </w:r>
    </w:p>
    <w:p w:rsidR="00675DD5" w:rsidRPr="005D3870" w:rsidRDefault="00675DD5">
      <w:pPr>
        <w:kinsoku w:val="0"/>
        <w:overflowPunct w:val="0"/>
        <w:spacing w:before="7"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крыше,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небо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 видно.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личных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фонарей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меш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 было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видно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аждую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Мл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чный Путь был виден.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аясь,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небо,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и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 у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нее,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прежде.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ссорился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амой,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кино.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обы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пла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чам,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 времени 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 бы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Андрюша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на небо.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Вон-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он-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он, 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рите! Падает!!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"/>
          <w:lang w:val="ru-RU"/>
        </w:rPr>
        <w:t xml:space="preserve"> 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действительно увидели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яр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ис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орая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ремительно разр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 небо.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Мишутки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сильно-сильно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забил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сь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дце.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ем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елании,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оно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непременно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сь, и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обы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рее!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1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ла!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еперь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вниз.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ноги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</w:p>
    <w:p w:rsidR="00675DD5" w:rsidRPr="005D3870" w:rsidRDefault="00675DD5">
      <w:pPr>
        <w:pStyle w:val="a3"/>
        <w:kinsoku w:val="0"/>
        <w:overflowPunct w:val="0"/>
        <w:spacing w:before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слуша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ся. Он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ел на снег и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пла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11"/>
        </w:tabs>
        <w:kinsoku w:val="0"/>
        <w:overflowPunct w:val="0"/>
        <w:spacing w:before="80"/>
        <w:ind w:left="1111" w:hanging="282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ты??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лошились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spacing w:before="8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ты 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о?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испуг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лся?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7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зы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–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елание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ся…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5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Ясно!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я загад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мне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дарил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7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новые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кр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ссовки!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добавил 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9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загад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найти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ящик мор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9"/>
          <w:lang w:val="ru-RU"/>
        </w:rPr>
        <w:t>Г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было бы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 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жны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кр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ссовки,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ни мор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 xml:space="preserve">па,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и он – были 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час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 xml:space="preserve">ливы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9" w:line="260" w:lineRule="exact"/>
        <w:rPr>
          <w:sz w:val="26"/>
          <w:szCs w:val="26"/>
          <w:lang w:val="ru-RU"/>
        </w:rPr>
      </w:pPr>
    </w:p>
    <w:p w:rsidR="00675DD5" w:rsidRPr="005D3870" w:rsidRDefault="000531D9">
      <w:pPr>
        <w:kinsoku w:val="0"/>
        <w:overflowPunct w:val="0"/>
        <w:ind w:left="132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1515745" cy="476250"/>
            <wp:effectExtent l="19050" t="0" r="825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74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3" w:line="220" w:lineRule="exact"/>
        <w:rPr>
          <w:sz w:val="22"/>
          <w:szCs w:val="22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ленький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обычно,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ушел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решила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выкрой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для шитья.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дя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Шури</w:t>
      </w:r>
      <w:r w:rsidRPr="005D3870">
        <w:rPr>
          <w:color w:val="231F20"/>
          <w:spacing w:val="-4"/>
          <w:lang w:val="ru-RU"/>
        </w:rPr>
        <w:t>ку</w:t>
      </w:r>
      <w:r w:rsidRPr="005D3870">
        <w:rPr>
          <w:color w:val="231F20"/>
          <w:lang w:val="ru-RU"/>
        </w:rPr>
        <w:t>: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4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Шурик,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ери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араюсь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прийти пораньше.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Если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дешь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сти, пойдем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пог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ляем в парк…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авшись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оробки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анных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лендари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ов,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 он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собир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были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 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тисты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кино,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ф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красивых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дов,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 памятники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архите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уры,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дра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 пра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ллекции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Шури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были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«перели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ающи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ся»,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мя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ами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лендари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зайцем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тфиль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«Н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по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ди!»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Шурик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перебир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ллекцию, 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лендарики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ончились,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занять.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было еще 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о, 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ещ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ла быть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к 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лаза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Шури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льзн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настенн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мнил,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давно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узн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ены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учные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часы.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спраши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время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тклады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 «на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урет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прис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к 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еперь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ерхней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лки,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хранились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часы,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ку</w:t>
      </w:r>
      <w:r w:rsidRPr="005D3870">
        <w:rPr>
          <w:color w:val="231F20"/>
          <w:lang w:val="ru-RU"/>
        </w:rPr>
        <w:t>менты,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гаража и еще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сячина.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пустил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ащил часы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душки.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Часы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арые,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 надписью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«Сла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а»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цифер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те.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релки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давно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их было не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случи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ткрою крыш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рю,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вну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ри»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Шурик,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раск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учи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заднюю крыш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часов.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Крыш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усилиям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чугана,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 за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тилась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ан.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еличительн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17" w:line="220" w:lineRule="exact"/>
        <w:rPr>
          <w:sz w:val="22"/>
          <w:szCs w:val="22"/>
          <w:lang w:val="ru-RU"/>
        </w:rPr>
      </w:pPr>
    </w:p>
    <w:p w:rsidR="00675DD5" w:rsidRPr="005D3870" w:rsidRDefault="000531D9">
      <w:pPr>
        <w:kinsoku w:val="0"/>
        <w:overflowPunct w:val="0"/>
        <w:ind w:left="10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56915" cy="4346575"/>
            <wp:effectExtent l="1905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915" cy="434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4"/>
        <w:rPr>
          <w:sz w:val="20"/>
          <w:szCs w:val="20"/>
          <w:lang w:val="ru-RU"/>
        </w:rPr>
        <w:sectPr w:rsidR="00675DD5" w:rsidRPr="005D3870">
          <w:pgSz w:w="6804" w:h="9640"/>
          <w:pgMar w:top="840" w:right="720" w:bottom="760" w:left="740" w:header="0" w:footer="568" w:gutter="0"/>
          <w:cols w:space="720" w:equalWidth="0">
            <w:col w:w="534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5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стекло,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тенцем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оно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правым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еперь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он вы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 xml:space="preserve">лядел,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ский часовщик!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озьму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чиню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часы 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душки!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Шурик.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обраду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ся!»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зад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</w:p>
    <w:p w:rsidR="00675DD5" w:rsidRPr="005D3870" w:rsidRDefault="00675DD5">
      <w:pPr>
        <w:pStyle w:val="a3"/>
        <w:kinsoku w:val="0"/>
        <w:overflowPunct w:val="0"/>
        <w:spacing w:before="29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«Если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релки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мышлял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чик,</w:t>
      </w:r>
    </w:p>
    <w:p w:rsidR="00675DD5" w:rsidRPr="005D3870" w:rsidRDefault="00675DD5">
      <w:pPr>
        <w:pStyle w:val="a3"/>
        <w:numPr>
          <w:ilvl w:val="0"/>
          <w:numId w:val="6"/>
        </w:numPr>
        <w:tabs>
          <w:tab w:val="left" w:pos="290"/>
        </w:tabs>
        <w:kinsoku w:val="0"/>
        <w:overflowPunct w:val="0"/>
        <w:spacing w:before="29"/>
        <w:ind w:left="290" w:right="1759" w:hanging="18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не 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ает 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жина…»</w:t>
      </w:r>
    </w:p>
    <w:p w:rsidR="00675DD5" w:rsidRPr="005D3870" w:rsidRDefault="00675DD5">
      <w:pPr>
        <w:pStyle w:val="a3"/>
        <w:kinsoku w:val="0"/>
        <w:overflowPunct w:val="0"/>
        <w:spacing w:before="85"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утил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винти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снял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lang w:val="ru-RU"/>
        </w:rPr>
        <w:t>ани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прежде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до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лавной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жины.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ление,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жина была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лной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исправн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сти.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крайней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мере,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она не вы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лядела сл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анной.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Шурик 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решил 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 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часы  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тно, 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попробо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первым,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орым,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 xml:space="preserve">чик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не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мнил.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Г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зад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ча!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тылок.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лда!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Шурик,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-32"/>
          <w:lang w:val="ru-RU"/>
        </w:rPr>
        <w:t xml:space="preserve"> </w:t>
      </w:r>
      <w:r w:rsidRPr="005D3870">
        <w:rPr>
          <w:color w:val="231F20"/>
          <w:lang w:val="ru-RU"/>
        </w:rPr>
        <w:t>было мне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расклады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льки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поряд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Спер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 винтики, п</w:t>
      </w:r>
      <w:r w:rsidRPr="005D3870">
        <w:rPr>
          <w:color w:val="231F20"/>
          <w:spacing w:val="-3"/>
          <w:lang w:val="ru-RU"/>
        </w:rPr>
        <w:t>о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сики,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жинки…»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чуган.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Возьму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firstLine="59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я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часы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амы,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их,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рю,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они 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ены…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амиными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ча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дело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пошло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рее.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Опытный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справился</w:t>
      </w:r>
      <w:r w:rsidRPr="005D3870">
        <w:rPr>
          <w:color w:val="231F20"/>
          <w:spacing w:val="-2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2"/>
          <w:lang w:val="ru-RU"/>
        </w:rPr>
        <w:t xml:space="preserve"> </w:t>
      </w:r>
      <w:r w:rsidRPr="005D3870">
        <w:rPr>
          <w:color w:val="231F20"/>
          <w:lang w:val="ru-RU"/>
        </w:rPr>
        <w:t>крыш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лминуты.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покры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ана 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крыш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сики,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винтики. С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жиной,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пришл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озиться.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Она 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онцов,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тпрыгн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Шурик испуг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8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пропастилась,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дная!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 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адой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Шурик,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вытирая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Ладно,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найду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не дене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жинки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часы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сл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лее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часы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душки.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3"/>
          <w:lang w:val="ru-RU"/>
        </w:rPr>
        <w:t xml:space="preserve"> </w:t>
      </w:r>
      <w:r w:rsidRPr="005D3870">
        <w:rPr>
          <w:color w:val="231F20"/>
          <w:lang w:val="ru-RU"/>
        </w:rPr>
        <w:t>не мог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мнить,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лжна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ляться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жина, и за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цепляться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с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дняя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надежда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часы,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леж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часы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пы. Шурик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ретий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разбир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часы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аждую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класть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дельно.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Для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цели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овил 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чек.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Шурик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кроп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57"/>
          <w:pgSz w:w="6804" w:h="9640"/>
          <w:pgMar w:top="700" w:right="740" w:bottom="780" w:left="740" w:header="0" w:footer="587" w:gutter="0"/>
          <w:pgNumType w:start="79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разбир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часы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пы.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ящий часовщик,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разл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тно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 и ящич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разгаре, со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афа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прыгн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Персик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амин любимый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Персик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любил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днем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из-п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Бац!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льки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пар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часов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бились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уч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понять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теперь,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жину и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авить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часы,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было 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ткрылась,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ошла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 Она 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ла, увидев,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 с ча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ind w:firstLine="72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надел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л?!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235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Персик,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зад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аясь,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 Шурик.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Персик,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ав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вин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нырн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ан.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часы,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 xml:space="preserve">чно,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Шури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поп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чень.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за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пины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час</w:t>
      </w:r>
      <w:r w:rsidRPr="005D3870">
        <w:rPr>
          <w:color w:val="231F20"/>
          <w:spacing w:val="-1"/>
          <w:lang w:val="ru-RU"/>
        </w:rPr>
        <w:t>ы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чинил 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ящий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часовщик.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часики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душки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дили, их хранили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память…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1" w:line="150" w:lineRule="exact"/>
        <w:rPr>
          <w:sz w:val="15"/>
          <w:szCs w:val="15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45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680335" cy="726440"/>
            <wp:effectExtent l="19050" t="0" r="571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335" cy="726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5" w:line="170" w:lineRule="exact"/>
        <w:rPr>
          <w:sz w:val="17"/>
          <w:szCs w:val="17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озвращ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лы,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за собой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лстенный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тфель.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Учебни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было 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дный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злой.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не 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арифмети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дневни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яла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ая оцен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смысл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делении.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брить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лицу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ения,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приме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у?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он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анет лучше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или лучше жить?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увидел 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ричек-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лизняшек.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тких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арафанчи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зайцами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ах.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сички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овые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рыми красными лен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дошел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понял,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они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спорят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между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собой,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 из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орая была у них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spacing w:before="75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 xml:space="preserve">А,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ет! –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 Мариш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spacing w:before="8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–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10"/>
          <w:lang w:val="ru-RU"/>
        </w:rPr>
        <w:t>эх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 Ириш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214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слый,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дишь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моги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нам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поровн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 попр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Мариш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«Ага,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жна арифмети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а!» И зад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6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Вас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дели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чек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 на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20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чаро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анно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Ириш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04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Если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нельзя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 xml:space="preserve">чит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дин!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А,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, из нас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роих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 –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я,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и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дели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ся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на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дин,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сть, на меня.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а, взял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и съел ее.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Ошарашенные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аким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арифметики,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рички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яли,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разинув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ления и 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рели на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сни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в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ет!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льный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 на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дчи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стью,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пошел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льше.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лиз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 и шаг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намно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легче 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елее.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пришл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firstLine="0"/>
        <w:rPr>
          <w:color w:val="000000"/>
          <w:lang w:val="ru-RU"/>
        </w:rPr>
      </w:pPr>
      <w:r w:rsidRPr="005D3870">
        <w:rPr>
          <w:color w:val="231F20"/>
          <w:spacing w:val="6"/>
          <w:lang w:val="ru-RU"/>
        </w:rPr>
        <w:lastRenderedPageBreak/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ановиться.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 чем-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спорили и ссорились.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93"/>
        </w:tabs>
        <w:kinsoku w:val="0"/>
        <w:overflowPunct w:val="0"/>
        <w:spacing w:line="260" w:lineRule="auto"/>
        <w:ind w:right="111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ее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выигр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л!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 крич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Славик, 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45"/>
        </w:tabs>
        <w:kinsoku w:val="0"/>
        <w:overflowPunct w:val="0"/>
        <w:spacing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выигр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жно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поп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лам! – 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Па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лик.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42"/>
        </w:tabs>
        <w:kinsoku w:val="0"/>
        <w:overflowPunct w:val="0"/>
        <w:spacing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ретью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поп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лам, ты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аешь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ей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ой?!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92"/>
        </w:tabs>
        <w:kinsoku w:val="0"/>
        <w:overflowPunct w:val="0"/>
        <w:spacing w:line="260" w:lineRule="auto"/>
        <w:ind w:right="110"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>Я-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аю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ей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ой,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ты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 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 не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аешь!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Очевидно, 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дело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шло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е. 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применить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 арифметики.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Я могу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чь! – 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еренно заявил он.</w:t>
      </w:r>
    </w:p>
    <w:p w:rsidR="00675DD5" w:rsidRPr="005D3870" w:rsidRDefault="00675DD5">
      <w:pPr>
        <w:pStyle w:val="a3"/>
        <w:tabs>
          <w:tab w:val="left" w:pos="2372"/>
          <w:tab w:val="left" w:pos="3741"/>
          <w:tab w:val="left" w:pos="5084"/>
        </w:tabs>
        <w:kinsoku w:val="0"/>
        <w:overflowPunct w:val="0"/>
        <w:spacing w:before="24" w:line="260" w:lineRule="auto"/>
        <w:ind w:right="110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lang w:val="ru-RU"/>
        </w:rPr>
        <w:tab/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lang w:val="ru-RU"/>
        </w:rPr>
        <w:tab/>
        <w:t>ссориться</w:t>
      </w:r>
      <w:r w:rsidRPr="005D3870">
        <w:rPr>
          <w:color w:val="231F20"/>
          <w:lang w:val="ru-RU"/>
        </w:rPr>
        <w:tab/>
        <w:t>и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рели на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ак?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21"/>
        </w:tabs>
        <w:kinsoku w:val="0"/>
        <w:overflowPunct w:val="0"/>
        <w:spacing w:before="80"/>
        <w:ind w:left="1121" w:hanging="291"/>
        <w:rPr>
          <w:color w:val="000000"/>
          <w:lang w:val="ru-RU"/>
        </w:rPr>
      </w:pP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арки,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нельзя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</w:p>
    <w:p w:rsidR="00675DD5" w:rsidRPr="005D3870" w:rsidRDefault="00675DD5">
      <w:pPr>
        <w:pStyle w:val="a3"/>
        <w:numPr>
          <w:ilvl w:val="1"/>
          <w:numId w:val="6"/>
        </w:numPr>
        <w:tabs>
          <w:tab w:val="left" w:pos="1121"/>
        </w:tabs>
        <w:kinsoku w:val="0"/>
        <w:overflowPunct w:val="0"/>
        <w:spacing w:before="80"/>
        <w:ind w:left="1121" w:hanging="291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на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286"/>
        </w:tabs>
        <w:kinsoku w:val="0"/>
        <w:overflowPunct w:val="0"/>
        <w:spacing w:before="0"/>
        <w:ind w:left="286" w:hanging="300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lang w:val="ru-RU"/>
        </w:rPr>
        <w:t>мник нашелся!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мы 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 знаем.</w:t>
      </w:r>
    </w:p>
    <w:p w:rsidR="00675DD5" w:rsidRPr="005D3870" w:rsidRDefault="00675DD5">
      <w:pPr>
        <w:pStyle w:val="a3"/>
        <w:kinsoku w:val="0"/>
        <w:overflowPunct w:val="0"/>
        <w:spacing w:before="80"/>
        <w:ind w:left="-14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—…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нельзя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</w:p>
    <w:p w:rsidR="00675DD5" w:rsidRPr="005D3870" w:rsidRDefault="00675DD5">
      <w:pPr>
        <w:pStyle w:val="a3"/>
        <w:kinsoku w:val="0"/>
        <w:overflowPunct w:val="0"/>
        <w:spacing w:before="80"/>
        <w:ind w:left="-14" w:firstLine="0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805" w:space="40"/>
            <w:col w:w="4479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чит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забр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арки.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арки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лег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на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Паш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держи,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я.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Слав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я.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34"/>
          <w:lang w:val="ru-RU"/>
        </w:rPr>
        <w:lastRenderedPageBreak/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ленные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аким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 раз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ли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арки,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 им 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0"/>
        </w:tabs>
        <w:kinsoku w:val="0"/>
        <w:overflowPunct w:val="0"/>
        <w:ind w:firstLine="72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е… 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е…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ретья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87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дна.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не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дели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дин. 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я за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е. </w:t>
      </w:r>
      <w:r w:rsidRPr="005D3870">
        <w:rPr>
          <w:color w:val="231F20"/>
          <w:spacing w:val="-6"/>
          <w:lang w:val="ru-RU"/>
        </w:rPr>
        <w:t>Л</w:t>
      </w:r>
      <w:r w:rsidRPr="005D3870">
        <w:rPr>
          <w:color w:val="231F20"/>
          <w:lang w:val="ru-RU"/>
        </w:rPr>
        <w:t>огично?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лицах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ано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мнение. 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идти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тив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арифметики?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стно.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льшим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ением, вз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по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 на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чет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тый 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аж.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арифметики!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в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учительница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 xml:space="preserve">ую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тмет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прекрасн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 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ении, 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стигну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 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тив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ним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делся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назло,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было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тправился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Р</w:t>
      </w:r>
      <w:r w:rsidRPr="005D3870">
        <w:rPr>
          <w:color w:val="231F20"/>
          <w:lang w:val="ru-RU"/>
        </w:rPr>
        <w:t>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с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агазинчи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неб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базар.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ам 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локи, 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уши, ар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узы и виноград.</w:t>
      </w:r>
    </w:p>
    <w:p w:rsidR="00675DD5" w:rsidRPr="005D3870" w:rsidRDefault="00675DD5">
      <w:pPr>
        <w:pStyle w:val="a3"/>
        <w:kinsoku w:val="0"/>
        <w:overflowPunct w:val="0"/>
        <w:spacing w:before="1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дошел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лной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давщице,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</w:p>
    <w:p w:rsidR="00675DD5" w:rsidRPr="005D3870" w:rsidRDefault="00675DD5">
      <w:pPr>
        <w:pStyle w:val="a3"/>
        <w:kinsoku w:val="0"/>
        <w:overflowPunct w:val="0"/>
        <w:spacing w:before="1"/>
        <w:ind w:left="83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б</w:t>
      </w:r>
      <w:r w:rsidRPr="005D3870">
        <w:rPr>
          <w:color w:val="231F20"/>
          <w:lang w:val="ru-RU"/>
        </w:rPr>
        <w:t>елой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сын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локи, и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зычным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крич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ла: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чки! 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усный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елый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лив!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усные, 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довые!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забыл я</w:t>
      </w:r>
      <w:r w:rsidRPr="005D3870">
        <w:rPr>
          <w:color w:val="231F20"/>
          <w:spacing w:val="-7"/>
          <w:lang w:val="ru-RU"/>
        </w:rPr>
        <w:t>б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чки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упить?»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33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чик?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давщица, заметив 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0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знаете,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делить на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9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ак?!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сила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а. –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дин на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делить нельзя.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0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чно!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скликн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му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 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легче съ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сть. Ос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ся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 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о, и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делить на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дин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 легче!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льшой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>р</w:t>
      </w:r>
      <w:r w:rsidRPr="005D3870">
        <w:rPr>
          <w:color w:val="231F20"/>
          <w:lang w:val="ru-RU"/>
        </w:rPr>
        <w:t>зины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 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съел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давщица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льные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давцы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мер!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Интер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снее, чем в цир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авше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 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лжить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хи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10"/>
          <w:lang w:val="ru-RU"/>
        </w:rPr>
        <w:t>о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мную арифмети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пришла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тила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за 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3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ну-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чай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ушей,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обор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3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footerReference w:type="default" r:id="rId59"/>
          <w:pgSz w:w="6804" w:h="9640"/>
          <w:pgMar w:top="700" w:right="740" w:bottom="760" w:left="740" w:header="0" w:footer="568" w:gutter="0"/>
          <w:pgNumType w:start="85"/>
          <w:cols w:space="720"/>
          <w:noEndnote/>
        </w:sectPr>
      </w:pPr>
    </w:p>
    <w:p w:rsidR="00675DD5" w:rsidRPr="005D3870" w:rsidRDefault="000531D9">
      <w:pPr>
        <w:kinsoku w:val="0"/>
        <w:overflowPunct w:val="0"/>
        <w:spacing w:before="93"/>
        <w:ind w:left="110" w:right="5304"/>
        <w:rPr>
          <w:sz w:val="20"/>
          <w:szCs w:val="20"/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3143885" cy="488505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885" cy="488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93"/>
        <w:ind w:left="110" w:right="5304"/>
        <w:rPr>
          <w:sz w:val="20"/>
          <w:szCs w:val="20"/>
          <w:lang w:val="ru-RU"/>
        </w:rPr>
        <w:sectPr w:rsidR="00675DD5" w:rsidRPr="005D3870">
          <w:pgSz w:w="6804" w:h="9640"/>
          <w:pgMar w:top="74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98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Ой,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тетень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надо!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ду! – 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давцы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лели,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зас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упились.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тпустили,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ног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орело,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понять,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чем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лся?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 xml:space="preserve">у?.. </w:t>
      </w:r>
      <w:r w:rsidRPr="005D3870">
        <w:rPr>
          <w:color w:val="231F20"/>
          <w:spacing w:val="-6"/>
          <w:lang w:val="ru-RU"/>
        </w:rPr>
        <w:t>Мо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арифмети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была 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ерной?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держ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аме,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ая,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она-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вышло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наобор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пришел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ошки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рогий,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ая,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снял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ремень,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сып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сыну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7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пир</w:t>
      </w:r>
      <w:r w:rsidRPr="005D3870">
        <w:rPr>
          <w:color w:val="231F20"/>
          <w:spacing w:val="-6"/>
          <w:lang w:val="ru-RU"/>
        </w:rPr>
        <w:t>ож</w:t>
      </w:r>
      <w:r w:rsidRPr="005D3870">
        <w:rPr>
          <w:color w:val="231F20"/>
          <w:lang w:val="ru-RU"/>
        </w:rPr>
        <w:t>ок,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арки,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а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локи!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меть не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приба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лять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обидно,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ак!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еще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понять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лучить,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делить,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а приба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лять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у те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 прибави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ении.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стно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стели,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сь!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firstLine="0"/>
        <w:rPr>
          <w:color w:val="000000"/>
          <w:lang w:val="ru-RU"/>
        </w:rPr>
      </w:pPr>
      <w:r w:rsidRPr="005D3870">
        <w:rPr>
          <w:color w:val="231F20"/>
          <w:spacing w:val="-7"/>
          <w:lang w:val="ru-RU"/>
        </w:rPr>
        <w:lastRenderedPageBreak/>
        <w:t>о</w:t>
      </w:r>
      <w:r w:rsidRPr="005D3870">
        <w:rPr>
          <w:color w:val="231F20"/>
          <w:lang w:val="ru-RU"/>
        </w:rPr>
        <w:t>деяло, а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зас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 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заряд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тфель и 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в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увидел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площад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 xml:space="preserve">ух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ричек-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лизняшек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Мариш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ними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леж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красн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 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было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52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лизняшки!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им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 –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опять не дели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 на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t>Д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испуганно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приж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к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и закрыли 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тфель,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 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елтых 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держите.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е!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рам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Видите,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теперь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 дели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рички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взяли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локи и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жили их 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со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 красным я</w:t>
      </w:r>
      <w:r w:rsidRPr="005D3870">
        <w:rPr>
          <w:color w:val="231F20"/>
          <w:spacing w:val="-7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3"/>
        </w:tabs>
        <w:kinsoku w:val="0"/>
        <w:overflowPunct w:val="0"/>
        <w:ind w:left="1153" w:hanging="323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чаро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</w:p>
    <w:p w:rsidR="00675DD5" w:rsidRPr="005D3870" w:rsidRDefault="00675DD5">
      <w:pPr>
        <w:pStyle w:val="a3"/>
        <w:numPr>
          <w:ilvl w:val="0"/>
          <w:numId w:val="5"/>
        </w:numPr>
        <w:tabs>
          <w:tab w:val="left" w:pos="290"/>
        </w:tabs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 теперь их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ри, и вы 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 их не см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 на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оих.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7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делить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роих!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 Мариш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дмигн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 Ириш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Ириш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взяла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красн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 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61"/>
          <w:pgSz w:w="6804" w:h="9640"/>
          <w:pgMar w:top="700" w:right="740" w:bottom="780" w:left="740" w:header="0" w:footer="587" w:gutter="0"/>
          <w:pgNumType w:start="88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23"/>
        </w:tabs>
        <w:kinsoku w:val="0"/>
        <w:overflowPunct w:val="0"/>
        <w:spacing w:before="75"/>
        <w:ind w:left="1123" w:hanging="294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мне?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ошарашено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30"/>
        </w:tabs>
        <w:kinsoku w:val="0"/>
        <w:overflowPunct w:val="0"/>
        <w:spacing w:before="24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е!!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63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Спасибо!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– 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я 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л, а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в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 опо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даю!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е-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прав!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лучить,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прибавить!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личн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ении.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 xml:space="preserve">еперь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ерен,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арифмети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у 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лный порядок!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9"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2013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814070" cy="626110"/>
            <wp:effectExtent l="19050" t="0" r="508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070" cy="626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2013"/>
        <w:rPr>
          <w:sz w:val="20"/>
          <w:szCs w:val="20"/>
          <w:lang w:val="ru-RU"/>
        </w:rPr>
        <w:sectPr w:rsidR="00675DD5" w:rsidRPr="005D3870">
          <w:pgSz w:w="6804" w:h="9640"/>
          <w:pgMar w:top="70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9"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901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442845" cy="701675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845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" w:line="260" w:lineRule="exact"/>
        <w:rPr>
          <w:sz w:val="26"/>
          <w:szCs w:val="26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слад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ле, 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кро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тью,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ерещ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дильник.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енел он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ше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ельн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лся.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Он лишь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бок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деяло на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не слыш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енящей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пора 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собир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ться 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ошла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ошки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деяло,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заж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61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Пора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соня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я!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а, и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 ш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оры.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закрытыми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лазами,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на кро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нащупы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 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но пришл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сь!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янув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ноги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чки,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тправился в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анную,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ться и чистить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бы.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87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царило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привычн</w:t>
      </w:r>
      <w:r w:rsidRPr="005D3870">
        <w:rPr>
          <w:color w:val="231F20"/>
          <w:spacing w:val="3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дро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шаг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 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брит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6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е,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ут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 xml:space="preserve">жила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телеви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ор,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шла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ренняя програм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ухни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дон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сился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сильный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 xml:space="preserve">пах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офе, и на плите шипела яичница.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ощутил,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леть,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неприятно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ныть.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тился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ще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с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пой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заметили.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89"/>
        </w:tabs>
        <w:kinsoku w:val="0"/>
        <w:overflowPunct w:val="0"/>
        <w:ind w:left="1189" w:hanging="360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ну-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ткрой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т!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89"/>
        </w:tabs>
        <w:kinsoku w:val="0"/>
        <w:overflowPunct w:val="0"/>
        <w:ind w:left="1189" w:hanging="360"/>
        <w:rPr>
          <w:color w:val="000000"/>
          <w:lang w:val="ru-RU"/>
        </w:rPr>
        <w:sectPr w:rsidR="00675DD5" w:rsidRPr="005D3870">
          <w:footerReference w:type="default" r:id="rId64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 w:line="571" w:lineRule="auto"/>
        <w:ind w:firstLine="0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lastRenderedPageBreak/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4"/>
        </w:numPr>
        <w:tabs>
          <w:tab w:val="left" w:pos="378"/>
        </w:tabs>
        <w:kinsoku w:val="0"/>
        <w:overflowPunct w:val="0"/>
        <w:spacing w:before="0"/>
        <w:ind w:left="378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ящий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люс,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дил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4"/>
        </w:numPr>
        <w:tabs>
          <w:tab w:val="left" w:pos="504"/>
        </w:tabs>
        <w:kinsoku w:val="0"/>
        <w:overflowPunct w:val="0"/>
        <w:spacing w:before="0"/>
        <w:ind w:left="504" w:hanging="398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жно 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нем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дленно, 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</w:p>
    <w:p w:rsidR="00675DD5" w:rsidRPr="005D3870" w:rsidRDefault="00675DD5">
      <w:pPr>
        <w:pStyle w:val="a3"/>
        <w:numPr>
          <w:ilvl w:val="0"/>
          <w:numId w:val="4"/>
        </w:numPr>
        <w:tabs>
          <w:tab w:val="left" w:pos="504"/>
        </w:tabs>
        <w:kinsoku w:val="0"/>
        <w:overflowPunct w:val="0"/>
        <w:spacing w:before="0"/>
        <w:ind w:left="504" w:hanging="398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684" w:space="40"/>
            <w:col w:w="4600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14"/>
        <w:ind w:firstLine="0"/>
        <w:rPr>
          <w:color w:val="000000"/>
          <w:lang w:val="ru-RU"/>
        </w:rPr>
      </w:pPr>
      <w:r w:rsidRPr="005D3870">
        <w:rPr>
          <w:color w:val="231F20"/>
          <w:spacing w:val="-13"/>
          <w:lang w:val="ru-RU"/>
        </w:rPr>
        <w:lastRenderedPageBreak/>
        <w:t>к</w:t>
      </w:r>
      <w:r w:rsidRPr="005D3870">
        <w:rPr>
          <w:color w:val="231F20"/>
          <w:lang w:val="ru-RU"/>
        </w:rPr>
        <w:t>онс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ла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перепуг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тнял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щеки.</w:t>
      </w: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26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Нет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«плю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а»,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 испуганно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ообще,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меня не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ак…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идти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ли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действительно,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ошки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леть.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е!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елел.</w:t>
      </w:r>
    </w:p>
    <w:p w:rsidR="00675DD5" w:rsidRPr="005D3870" w:rsidRDefault="00675DD5">
      <w:pPr>
        <w:kinsoku w:val="0"/>
        <w:overflowPunct w:val="0"/>
        <w:spacing w:before="10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left="2522" w:right="2522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91</w:t>
      </w:r>
    </w:p>
    <w:p w:rsidR="00675DD5" w:rsidRPr="005D3870" w:rsidRDefault="00675DD5">
      <w:pPr>
        <w:pStyle w:val="a3"/>
        <w:kinsoku w:val="0"/>
        <w:overflowPunct w:val="0"/>
        <w:spacing w:before="0"/>
        <w:ind w:left="2522" w:right="2522" w:firstLine="0"/>
        <w:jc w:val="center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Ма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дозрительно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мнением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чав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ликлини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был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тменен.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учебники, 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 поза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с 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дителями, и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тправился в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t>Д</w:t>
      </w:r>
      <w:r w:rsidRPr="005D3870">
        <w:rPr>
          <w:color w:val="231F20"/>
          <w:lang w:val="ru-RU"/>
        </w:rPr>
        <w:t>ень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ороший,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теплый.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Учебный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лон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ороших мыслей.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лял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ую собир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роить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лучшим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дет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зам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заметил,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чутился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земле,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расстегнутым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тфелем, раск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ашенным 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и об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дранной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7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ну!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 Прямо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аждение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о!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Спер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заб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лел, теперь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дело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шнур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забыл за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ли он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 раз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Шнурок,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креп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о-накреп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за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неприятн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лись.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ерждение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ошки дела пошли еще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Учитель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физ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уры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выз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яги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урни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именно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65"/>
          <w:pgSz w:w="6804" w:h="9640"/>
          <w:pgMar w:top="700" w:right="740" w:bottom="780" w:left="740" w:header="0" w:footer="588" w:gutter="0"/>
          <w:pgNumType w:start="92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lastRenderedPageBreak/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януться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 любил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амины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пончики,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заряд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о,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зас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лял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па.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 пер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ую пл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 xml:space="preserve">ую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тмет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орой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пришл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33"/>
          <w:lang w:val="ru-RU"/>
        </w:rPr>
        <w:t xml:space="preserve"> </w:t>
      </w:r>
      <w:r w:rsidRPr="005D3870">
        <w:rPr>
          <w:color w:val="231F20"/>
          <w:lang w:val="ru-RU"/>
        </w:rPr>
        <w:t>дневник учительнице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литер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уры,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орая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стила ему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невыученно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орения.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обидно было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чера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защищ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борной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ора,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оняя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защитил, надо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лично.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ут…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из-за 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Л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мон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в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 игр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чем,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лча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перен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обид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на 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дующем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уро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зам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чание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тички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уро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е. Ну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те,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был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в</w:t>
      </w:r>
      <w:r w:rsidRPr="005D3870">
        <w:rPr>
          <w:color w:val="231F20"/>
          <w:lang w:val="ru-RU"/>
        </w:rPr>
        <w:t>черашний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тч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засл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енная по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да!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слуш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уро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учителя, 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вызы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дителей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по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пус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ду?!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сле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лы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 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 не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-6"/>
          <w:lang w:val="ru-RU"/>
        </w:rPr>
        <w:t>х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равн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душно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рел,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угие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игра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лся,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з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 поигр</w:t>
      </w:r>
      <w:r w:rsidRPr="005D3870">
        <w:rPr>
          <w:color w:val="231F20"/>
          <w:spacing w:val="-6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сте с ними.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Ну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пусть!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адой.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 сидеть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чахну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Л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мон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ов, в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ранней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сти.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дут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зас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лять учить стихи!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прошло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пяти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мину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онок в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ерь, и на поро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явился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х,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обрадо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Прямо 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ение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сь!</w:t>
      </w: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31"/>
        </w:tabs>
        <w:kinsoku w:val="0"/>
        <w:overflowPunct w:val="0"/>
        <w:spacing w:line="265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Идем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ться 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де. Мне 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дарил! – рад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стно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 xml:space="preserve">жил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астик.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обнявшись,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прыг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по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упень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вниз,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жд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лепный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 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елые прикл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чения.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время забыл о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оих 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чениях.</w:t>
      </w: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51"/>
        </w:tabs>
        <w:kinsoku w:val="0"/>
        <w:overflowPunct w:val="0"/>
        <w:spacing w:line="265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чешь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первым?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асик.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Он,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упить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ему лучшему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стью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сиденье, и наж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на 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рели на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елым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ги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аньем 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был за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лем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 ч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сной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ашины.</w:t>
      </w:r>
    </w:p>
    <w:p w:rsidR="00675DD5" w:rsidRPr="005D3870" w:rsidRDefault="00675DD5">
      <w:pPr>
        <w:pStyle w:val="a3"/>
        <w:kinsoku w:val="0"/>
        <w:overflowPunct w:val="0"/>
        <w:spacing w:line="265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8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чуть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днаж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асик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авшись.</w:t>
      </w: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48"/>
        </w:tabs>
        <w:kinsoku w:val="0"/>
        <w:overflowPunct w:val="0"/>
        <w:spacing w:before="58" w:line="284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мею!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и,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тпустив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ль,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скр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стил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ди.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Прямо,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в цирк…</w:t>
      </w:r>
    </w:p>
    <w:p w:rsidR="00675DD5" w:rsidRPr="005D3870" w:rsidRDefault="00675DD5">
      <w:pPr>
        <w:pStyle w:val="a3"/>
        <w:kinsoku w:val="0"/>
        <w:overflowPunct w:val="0"/>
        <w:spacing w:before="58" w:line="28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успел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впра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дыбы,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онь.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Видимо,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летело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преград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58" w:line="28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орой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чутился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 земле. 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была разби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орая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 еще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явилась 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адина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</w:p>
    <w:p w:rsidR="00675DD5" w:rsidRPr="005D3870" w:rsidRDefault="00675DD5">
      <w:pPr>
        <w:pStyle w:val="a3"/>
        <w:kinsoku w:val="0"/>
        <w:overflowPunct w:val="0"/>
        <w:spacing w:before="58" w:line="28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жасн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д, он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леж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чуть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ороне.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орошо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заметно,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погн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у 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со.</w:t>
      </w:r>
    </w:p>
    <w:p w:rsidR="00675DD5" w:rsidRPr="005D3870" w:rsidRDefault="00675DD5">
      <w:pPr>
        <w:pStyle w:val="a3"/>
        <w:kinsoku w:val="0"/>
        <w:overflowPunct w:val="0"/>
        <w:spacing w:before="58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оровые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kinsoku w:val="0"/>
        <w:overflowPunct w:val="0"/>
        <w:spacing w:before="8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30"/>
        </w:tabs>
        <w:kinsoku w:val="0"/>
        <w:overflowPunct w:val="0"/>
        <w:spacing w:before="0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х, ну ты и летел!</w:t>
      </w:r>
    </w:p>
    <w:p w:rsidR="00675DD5" w:rsidRPr="005D3870" w:rsidRDefault="00675DD5">
      <w:pPr>
        <w:kinsoku w:val="0"/>
        <w:overflowPunct w:val="0"/>
        <w:spacing w:before="8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30"/>
        </w:tabs>
        <w:kinsoku w:val="0"/>
        <w:overflowPunct w:val="0"/>
        <w:spacing w:before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Вел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 разбился…</w:t>
      </w:r>
    </w:p>
    <w:p w:rsidR="00675DD5" w:rsidRPr="005D3870" w:rsidRDefault="00675DD5">
      <w:pPr>
        <w:kinsoku w:val="0"/>
        <w:overflowPunct w:val="0"/>
        <w:spacing w:before="8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pStyle w:val="a3"/>
        <w:numPr>
          <w:ilvl w:val="1"/>
          <w:numId w:val="4"/>
        </w:numPr>
        <w:tabs>
          <w:tab w:val="left" w:pos="1130"/>
        </w:tabs>
        <w:kinsoku w:val="0"/>
        <w:overflowPunct w:val="0"/>
        <w:spacing w:before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 попадет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теперь!!</w:t>
      </w:r>
    </w:p>
    <w:p w:rsidR="00675DD5" w:rsidRPr="005D3870" w:rsidRDefault="00675DD5">
      <w:pPr>
        <w:kinsoku w:val="0"/>
        <w:overflowPunct w:val="0"/>
        <w:spacing w:before="8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8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мели,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жденно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ами.</w:t>
      </w:r>
    </w:p>
    <w:p w:rsidR="00675DD5" w:rsidRPr="005D3870" w:rsidRDefault="00675DD5">
      <w:pPr>
        <w:pStyle w:val="a3"/>
        <w:kinsoku w:val="0"/>
        <w:overflowPunct w:val="0"/>
        <w:spacing w:before="58" w:line="28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склонился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над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м, и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лнились 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зами.</w:t>
      </w:r>
    </w:p>
    <w:p w:rsidR="00675DD5" w:rsidRPr="005D3870" w:rsidRDefault="00675DD5">
      <w:pPr>
        <w:pStyle w:val="a3"/>
        <w:kinsoku w:val="0"/>
        <w:overflowPunct w:val="0"/>
        <w:spacing w:before="0" w:line="206" w:lineRule="exact"/>
        <w:ind w:left="2522" w:right="2522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95</w:t>
      </w:r>
    </w:p>
    <w:p w:rsidR="00675DD5" w:rsidRPr="005D3870" w:rsidRDefault="00675DD5">
      <w:pPr>
        <w:pStyle w:val="a3"/>
        <w:kinsoku w:val="0"/>
        <w:overflowPunct w:val="0"/>
        <w:spacing w:before="0" w:line="206" w:lineRule="exact"/>
        <w:ind w:left="2522" w:right="2522" w:firstLine="0"/>
        <w:jc w:val="center"/>
        <w:rPr>
          <w:color w:val="000000"/>
          <w:lang w:val="ru-RU"/>
        </w:rPr>
        <w:sectPr w:rsidR="00675DD5" w:rsidRPr="005D3870">
          <w:footerReference w:type="default" r:id="rId66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3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36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432175" cy="3557270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175" cy="3557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before="10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73"/>
        <w:ind w:right="1268"/>
        <w:jc w:val="center"/>
        <w:rPr>
          <w:rFonts w:ascii="Arial" w:hAnsi="Arial" w:cs="Arial"/>
          <w:color w:val="000000"/>
          <w:sz w:val="21"/>
          <w:szCs w:val="21"/>
          <w:lang w:val="ru-RU"/>
        </w:rPr>
      </w:pPr>
      <w:r w:rsidRPr="005D3870">
        <w:rPr>
          <w:rFonts w:ascii="Arial" w:hAnsi="Arial" w:cs="Arial"/>
          <w:color w:val="484646"/>
          <w:w w:val="90"/>
          <w:sz w:val="21"/>
          <w:szCs w:val="21"/>
          <w:lang w:val="ru-RU"/>
        </w:rPr>
        <w:t>96</w:t>
      </w:r>
    </w:p>
    <w:p w:rsidR="00675DD5" w:rsidRPr="005D3870" w:rsidRDefault="00675DD5">
      <w:pPr>
        <w:kinsoku w:val="0"/>
        <w:overflowPunct w:val="0"/>
        <w:spacing w:before="73"/>
        <w:ind w:right="1268"/>
        <w:jc w:val="center"/>
        <w:rPr>
          <w:rFonts w:ascii="Arial" w:hAnsi="Arial" w:cs="Arial"/>
          <w:color w:val="000000"/>
          <w:sz w:val="21"/>
          <w:szCs w:val="21"/>
          <w:lang w:val="ru-RU"/>
        </w:rPr>
        <w:sectPr w:rsidR="00675DD5" w:rsidRPr="005D3870">
          <w:footerReference w:type="default" r:id="rId68"/>
          <w:pgSz w:w="6804" w:h="9640"/>
          <w:pgMar w:top="840" w:right="240" w:bottom="280" w:left="920" w:header="0" w:footer="0" w:gutter="0"/>
          <w:cols w:space="720" w:equalWidth="0">
            <w:col w:w="564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3" w:line="190" w:lineRule="exact"/>
        <w:rPr>
          <w:sz w:val="19"/>
          <w:szCs w:val="19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/>
        <w:ind w:firstLine="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54"/>
        </w:tabs>
        <w:kinsoku w:val="0"/>
        <w:overflowPunct w:val="0"/>
        <w:spacing w:before="75"/>
        <w:ind w:left="354" w:hanging="388"/>
        <w:rPr>
          <w:color w:val="000000"/>
          <w:lang w:val="ru-RU"/>
        </w:rPr>
      </w:pPr>
      <w:r w:rsidRPr="005D3870">
        <w:rPr>
          <w:color w:val="231F20"/>
          <w:lang w:val="ru-RU"/>
        </w:rPr>
        <w:br w:type="column"/>
      </w:r>
      <w:r w:rsidRPr="005D3870">
        <w:rPr>
          <w:color w:val="231F20"/>
          <w:lang w:val="ru-RU"/>
        </w:rPr>
        <w:lastRenderedPageBreak/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я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растерянно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7"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54"/>
        </w:tabs>
        <w:kinsoku w:val="0"/>
        <w:overflowPunct w:val="0"/>
        <w:spacing w:before="0"/>
        <w:ind w:left="354" w:hanging="388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Эх,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ты,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ун!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54"/>
        </w:tabs>
        <w:kinsoku w:val="0"/>
        <w:overflowPunct w:val="0"/>
        <w:spacing w:before="0"/>
        <w:ind w:left="354" w:hanging="388"/>
        <w:rPr>
          <w:color w:val="000000"/>
          <w:lang w:val="ru-RU"/>
        </w:rPr>
        <w:sectPr w:rsidR="00675DD5" w:rsidRPr="005D3870">
          <w:footerReference w:type="default" r:id="rId69"/>
          <w:pgSz w:w="6804" w:h="9640"/>
          <w:pgMar w:top="700" w:right="740" w:bottom="280" w:left="740" w:header="0" w:footer="0" w:gutter="0"/>
          <w:cols w:num="2" w:space="720" w:equalWidth="0">
            <w:col w:w="824" w:space="40"/>
            <w:col w:w="4460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42"/>
        <w:ind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асик.</w:t>
      </w:r>
    </w:p>
    <w:p w:rsidR="00675DD5" w:rsidRPr="005D3870" w:rsidRDefault="00675DD5">
      <w:pPr>
        <w:pStyle w:val="a3"/>
        <w:kinsoku w:val="0"/>
        <w:overflowPunct w:val="0"/>
        <w:spacing w:before="99" w:line="276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принялись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собир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дняли,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выправили</w:t>
      </w:r>
      <w:r w:rsidRPr="005D3870">
        <w:rPr>
          <w:color w:val="231F20"/>
          <w:spacing w:val="-4"/>
          <w:lang w:val="ru-RU"/>
        </w:rPr>
        <w:t xml:space="preserve"> р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ль.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амый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арший</w:t>
      </w:r>
    </w:p>
    <w:p w:rsidR="00675DD5" w:rsidRPr="005D3870" w:rsidRDefault="00675DD5">
      <w:pPr>
        <w:pStyle w:val="a3"/>
        <w:numPr>
          <w:ilvl w:val="0"/>
          <w:numId w:val="5"/>
        </w:numPr>
        <w:tabs>
          <w:tab w:val="left" w:pos="290"/>
        </w:tabs>
        <w:kinsoku w:val="0"/>
        <w:overflowPunct w:val="0"/>
        <w:spacing w:before="1"/>
        <w:ind w:left="290" w:hanging="180"/>
        <w:rPr>
          <w:color w:val="000000"/>
          <w:lang w:val="ru-RU"/>
        </w:rPr>
      </w:pPr>
      <w:r w:rsidRPr="005D3870">
        <w:rPr>
          <w:color w:val="231F20"/>
          <w:lang w:val="ru-RU"/>
        </w:rPr>
        <w:t>Андрюш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л: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76"/>
        </w:tabs>
        <w:kinsoku w:val="0"/>
        <w:overflowPunct w:val="0"/>
        <w:spacing w:before="99" w:line="276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айся,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асик.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меня дядя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lang w:val="ru-RU"/>
        </w:rPr>
        <w:t>аник,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гараж.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чиним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д…</w:t>
      </w:r>
    </w:p>
    <w:p w:rsidR="00675DD5" w:rsidRPr="005D3870" w:rsidRDefault="00675DD5">
      <w:pPr>
        <w:pStyle w:val="a3"/>
        <w:kinsoku w:val="0"/>
        <w:overflowPunct w:val="0"/>
        <w:spacing w:before="58" w:line="276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ошлись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Побрел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ение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было пр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да-ни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дь,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ть на край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а!</w:t>
      </w:r>
    </w:p>
    <w:p w:rsidR="00675DD5" w:rsidRPr="005D3870" w:rsidRDefault="00675DD5">
      <w:pPr>
        <w:pStyle w:val="a3"/>
        <w:kinsoku w:val="0"/>
        <w:overflowPunct w:val="0"/>
        <w:spacing w:before="58" w:line="276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кро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ться.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Р</w:t>
      </w:r>
      <w:r w:rsidRPr="005D3870">
        <w:rPr>
          <w:color w:val="231F20"/>
          <w:lang w:val="ru-RU"/>
        </w:rPr>
        <w:t>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Она видела,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чем-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чень-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ен, но не реш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сить. 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ут она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скликн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ла: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249"/>
        </w:tabs>
        <w:kinsoku w:val="0"/>
        <w:overflowPunct w:val="0"/>
        <w:spacing w:before="58" w:line="276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ляди,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т- навы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т!</w:t>
      </w:r>
    </w:p>
    <w:p w:rsidR="00675DD5" w:rsidRPr="005D3870" w:rsidRDefault="00675DD5">
      <w:pPr>
        <w:pStyle w:val="a3"/>
        <w:kinsoku w:val="0"/>
        <w:overflowPunct w:val="0"/>
        <w:spacing w:before="58" w:line="276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лядел,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лся,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сонья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не заметил.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142"/>
        </w:tabs>
        <w:kinsoku w:val="0"/>
        <w:overflowPunct w:val="0"/>
        <w:spacing w:before="58" w:line="276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Если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аешь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–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обой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случиться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</w:p>
    <w:p w:rsidR="00675DD5" w:rsidRPr="005D3870" w:rsidRDefault="00675DD5">
      <w:pPr>
        <w:pStyle w:val="a3"/>
        <w:kinsoku w:val="0"/>
        <w:overflowPunct w:val="0"/>
        <w:spacing w:before="0" w:line="214" w:lineRule="exact"/>
        <w:ind w:left="2522" w:right="2522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97</w:t>
      </w:r>
    </w:p>
    <w:p w:rsidR="00675DD5" w:rsidRPr="005D3870" w:rsidRDefault="00675DD5">
      <w:pPr>
        <w:pStyle w:val="a3"/>
        <w:kinsoku w:val="0"/>
        <w:overflowPunct w:val="0"/>
        <w:spacing w:before="0" w:line="214" w:lineRule="exact"/>
        <w:ind w:left="2522" w:right="2522" w:firstLine="0"/>
        <w:jc w:val="center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71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ория,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т-навы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Есть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 приме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а…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успела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шо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 выс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 за 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дух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сся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днему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И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сильно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кноп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ткрыл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асик.</w:t>
      </w:r>
    </w:p>
    <w:p w:rsidR="00675DD5" w:rsidRPr="005D3870" w:rsidRDefault="00675DD5">
      <w:pPr>
        <w:pStyle w:val="a3"/>
        <w:numPr>
          <w:ilvl w:val="1"/>
          <w:numId w:val="5"/>
        </w:numPr>
        <w:tabs>
          <w:tab w:val="left" w:pos="1236"/>
        </w:tabs>
        <w:kinsoku w:val="0"/>
        <w:overflowPunct w:val="0"/>
        <w:spacing w:before="58" w:line="271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асик!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ляешь,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меня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ши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т-навы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т!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приме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ая!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меня,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луйс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я, 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т…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приме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а!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Она, она!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ленным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вид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на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понять.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деле он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давно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стил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е-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были лучшие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узья.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непонятными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было ясно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злился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 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му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асик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 ему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час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лив!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частья!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в душе,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ним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прои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ойти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нелепая 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ория.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из-за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о?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Из-за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аких-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ов…</w:t>
      </w:r>
    </w:p>
    <w:p w:rsidR="00675DD5" w:rsidRPr="005D3870" w:rsidRDefault="00675DD5">
      <w:pPr>
        <w:pStyle w:val="a3"/>
        <w:kinsoku w:val="0"/>
        <w:overflowPunct w:val="0"/>
        <w:spacing w:before="58" w:line="271" w:lineRule="auto"/>
        <w:ind w:right="109"/>
        <w:jc w:val="both"/>
        <w:rPr>
          <w:color w:val="000000"/>
          <w:lang w:val="ru-RU"/>
        </w:rPr>
        <w:sectPr w:rsidR="00675DD5" w:rsidRPr="005D3870">
          <w:footerReference w:type="default" r:id="rId70"/>
          <w:pgSz w:w="6804" w:h="9640"/>
          <w:pgMar w:top="700" w:right="740" w:bottom="780" w:left="740" w:header="0" w:footer="584" w:gutter="0"/>
          <w:pgNumType w:start="98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6"/>
          <w:lang w:val="ru-RU"/>
        </w:rPr>
        <w:lastRenderedPageBreak/>
        <w:t>Т</w:t>
      </w:r>
      <w:r w:rsidRPr="005D3870">
        <w:rPr>
          <w:color w:val="231F20"/>
          <w:lang w:val="ru-RU"/>
        </w:rPr>
        <w:t>ь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 ты!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ош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решил: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дет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вни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деждой,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попасться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меньше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слад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овремя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учить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уроки,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лучшим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м. 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 в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сло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о.</w:t>
      </w:r>
    </w:p>
    <w:p w:rsidR="00675DD5" w:rsidRPr="005D3870" w:rsidRDefault="00675DD5">
      <w:pPr>
        <w:kinsoku w:val="0"/>
        <w:overflowPunct w:val="0"/>
        <w:spacing w:before="9"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989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839470" cy="851535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85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989"/>
        <w:rPr>
          <w:sz w:val="20"/>
          <w:szCs w:val="20"/>
          <w:lang w:val="ru-RU"/>
        </w:rPr>
        <w:sectPr w:rsidR="00675DD5" w:rsidRPr="005D3870">
          <w:pgSz w:w="6804" w:h="9640"/>
          <w:pgMar w:top="700" w:right="740" w:bottom="780" w:left="740" w:header="0" w:footer="584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7"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09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382010" cy="701675"/>
            <wp:effectExtent l="19050" t="0" r="889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010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4" w:line="240" w:lineRule="exact"/>
        <w:rPr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61" w:lineRule="auto"/>
        <w:ind w:left="270" w:right="17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ория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лась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обычно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скр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дня.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Собст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енно,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день, 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чер…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емья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тправилась 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цен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цен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льной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площади 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стный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ец.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из-за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руб</w:t>
      </w:r>
      <w:r w:rsidRPr="005D3870">
        <w:rPr>
          <w:color w:val="231F20"/>
          <w:lang w:val="ru-RU"/>
        </w:rPr>
        <w:t>ежа,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 xml:space="preserve">личный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нар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площади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 видимо-невидимо.</w:t>
      </w:r>
    </w:p>
    <w:p w:rsidR="00675DD5" w:rsidRPr="005D3870" w:rsidRDefault="00675DD5">
      <w:pPr>
        <w:pStyle w:val="a3"/>
        <w:kinsoku w:val="0"/>
        <w:overflowPunct w:val="0"/>
        <w:spacing w:before="1" w:line="261" w:lineRule="auto"/>
        <w:ind w:left="270" w:right="17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понял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музы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 видимо,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был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онце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ерк.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дничный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 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роила </w:t>
      </w:r>
      <w:r w:rsidRPr="005D3870">
        <w:rPr>
          <w:color w:val="231F20"/>
          <w:spacing w:val="2"/>
          <w:lang w:val="ru-RU"/>
        </w:rPr>
        <w:t>м</w:t>
      </w:r>
      <w:r w:rsidRPr="005D3870">
        <w:rPr>
          <w:color w:val="231F20"/>
          <w:lang w:val="ru-RU"/>
        </w:rPr>
        <w:t>эрия, был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на сла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у!</w:t>
      </w:r>
    </w:p>
    <w:p w:rsidR="00675DD5" w:rsidRPr="005D3870" w:rsidRDefault="00675DD5">
      <w:pPr>
        <w:pStyle w:val="a3"/>
        <w:kinsoku w:val="0"/>
        <w:overflowPunct w:val="0"/>
        <w:spacing w:line="261" w:lineRule="auto"/>
        <w:ind w:left="270" w:right="17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небо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взле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еты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сирене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небо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тысячами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разноц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етных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ов. 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еты 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сят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ами 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дновременно 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</w:p>
    <w:p w:rsidR="00675DD5" w:rsidRPr="005D3870" w:rsidRDefault="00675DD5">
      <w:pPr>
        <w:pStyle w:val="a3"/>
        <w:kinsoku w:val="0"/>
        <w:overflowPunct w:val="0"/>
        <w:spacing w:line="261" w:lineRule="auto"/>
        <w:ind w:left="270" w:right="170"/>
        <w:jc w:val="both"/>
        <w:rPr>
          <w:color w:val="000000"/>
          <w:lang w:val="ru-RU"/>
        </w:rPr>
        <w:sectPr w:rsidR="00675DD5" w:rsidRPr="005D3870">
          <w:pgSz w:w="6804" w:h="9640"/>
          <w:pgMar w:top="840" w:right="680" w:bottom="780" w:left="580" w:header="0" w:footer="584" w:gutter="0"/>
          <w:cols w:space="720" w:equalWidth="0">
            <w:col w:w="554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2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небо,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разле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аясь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нем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мными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фон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анами огненных брыз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. Крас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была неопи</w:t>
      </w:r>
      <w:r w:rsidRPr="005D3870">
        <w:rPr>
          <w:color w:val="231F20"/>
          <w:spacing w:val="-4"/>
          <w:lang w:val="ru-RU"/>
        </w:rPr>
        <w:t>су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ая!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задрав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хищению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дела.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словно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lang w:val="ru-RU"/>
        </w:rPr>
        <w:t>цен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 из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Ощущение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нер</w:t>
      </w:r>
      <w:r w:rsidRPr="005D3870">
        <w:rPr>
          <w:color w:val="231F20"/>
          <w:spacing w:val="2"/>
          <w:lang w:val="ru-RU"/>
        </w:rPr>
        <w:t>еа</w:t>
      </w:r>
      <w:r w:rsidRPr="005D3870">
        <w:rPr>
          <w:color w:val="231F20"/>
          <w:lang w:val="ru-RU"/>
        </w:rPr>
        <w:t>льн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 прои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дяще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покид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Словно,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 xml:space="preserve"> 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ин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мире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неба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лился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огненный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ждь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радуги.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астич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line="262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Вп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ление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ело в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душе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увидеть 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астич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ский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испы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те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пе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ец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на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дник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ончился.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по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 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 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 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line="262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орелся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идеей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– н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lang w:val="ru-RU"/>
        </w:rPr>
        <w:t>учиться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астич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ский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34"/>
          <w:lang w:val="ru-RU"/>
        </w:rPr>
        <w:t>У</w:t>
      </w:r>
      <w:r w:rsidRPr="005D3870">
        <w:rPr>
          <w:color w:val="231F20"/>
          <w:lang w:val="ru-RU"/>
        </w:rPr>
        <w:t>дивительно,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зна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мых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сих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пор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ажился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ящую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именно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вып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шанс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первым, 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класс,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сю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лу! И,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душе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ленный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мыслью,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Лаврик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тправился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дующий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би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ис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жные книги.</w:t>
      </w:r>
    </w:p>
    <w:p w:rsidR="00675DD5" w:rsidRPr="005D3870" w:rsidRDefault="00675DD5">
      <w:pPr>
        <w:pStyle w:val="a3"/>
        <w:kinsoku w:val="0"/>
        <w:overflowPunct w:val="0"/>
        <w:spacing w:line="262" w:lineRule="auto"/>
        <w:ind w:right="109"/>
        <w:jc w:val="both"/>
        <w:rPr>
          <w:color w:val="000000"/>
          <w:lang w:val="ru-RU"/>
        </w:rPr>
        <w:sectPr w:rsidR="00675DD5" w:rsidRPr="005D3870">
          <w:footerReference w:type="default" r:id="rId73"/>
          <w:pgSz w:w="6804" w:h="9640"/>
          <w:pgMar w:top="700" w:right="740" w:bottom="780" w:left="740" w:header="0" w:footer="584" w:gutter="0"/>
          <w:pgNumType w:start="101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lastRenderedPageBreak/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дая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би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арша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рела на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ерх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ов,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>книги</w:t>
      </w:r>
      <w:r w:rsidRPr="005D3870">
        <w:rPr>
          <w:color w:val="231F20"/>
          <w:spacing w:val="-1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дельных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ах.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оризненн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вз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 чи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ает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ах,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дельную 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пус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небо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ты.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аких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жд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неприятн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испепеляющий вз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ляд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би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арши,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узился.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пробо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луй, лучше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озьмет книгу про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ера.</w:t>
      </w:r>
    </w:p>
    <w:p w:rsidR="00675DD5" w:rsidRPr="005D3870" w:rsidRDefault="00675DD5">
      <w:pPr>
        <w:pStyle w:val="a3"/>
        <w:kinsoku w:val="0"/>
        <w:overflowPunct w:val="0"/>
        <w:spacing w:before="1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жилая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арша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ми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успо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оилась,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 рас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репанную,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анную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дыр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елтыми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раницами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книгу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прикл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чениях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узей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ера и </w:t>
      </w:r>
      <w:r w:rsidRPr="005D3870">
        <w:rPr>
          <w:color w:val="231F20"/>
          <w:spacing w:val="-19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Финна.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взял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книгу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мыш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вышел из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би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теки.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 зайти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интернет-кл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попробо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поис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инфо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ацию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э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ронной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ети.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«В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лда!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–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мне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мысль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 xml:space="preserve">у не пришла в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у…»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интернете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нашел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опи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ание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дельных 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ов, и принялся за раб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4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Он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днем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чью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укции,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выпи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лобзи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фанерные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оробки,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астерил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миниевых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 xml:space="preserve">бок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орпу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а, ск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учи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из пакли фитили.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идеей,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дленно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нах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хих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оценок,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и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успе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аем</w:t>
      </w:r>
      <w:r w:rsidRPr="005D3870">
        <w:rPr>
          <w:color w:val="231F20"/>
          <w:spacing w:val="5"/>
          <w:lang w:val="ru-RU"/>
        </w:rPr>
        <w:t>о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 xml:space="preserve">черов,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пропустил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соревно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ания по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нему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зашел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оша.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игр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за 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клас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зайти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узн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дело.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74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8" w:line="150" w:lineRule="exact"/>
        <w:rPr>
          <w:sz w:val="15"/>
          <w:szCs w:val="15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571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л.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оша.</w:t>
      </w:r>
    </w:p>
    <w:p w:rsidR="00675DD5" w:rsidRPr="005D3870" w:rsidRDefault="00675DD5">
      <w:pPr>
        <w:pStyle w:val="a3"/>
        <w:kinsoku w:val="0"/>
        <w:overflowPunct w:val="0"/>
        <w:ind w:left="17" w:firstLine="0"/>
        <w:rPr>
          <w:color w:val="000000"/>
          <w:lang w:val="ru-RU"/>
        </w:rPr>
      </w:pPr>
      <w:r w:rsidRPr="005D3870">
        <w:rPr>
          <w:lang w:val="ru-RU"/>
        </w:rPr>
        <w:br w:type="column"/>
      </w:r>
      <w:r w:rsidRPr="005D3870">
        <w:rPr>
          <w:color w:val="231F20"/>
          <w:lang w:val="ru-RU"/>
        </w:rPr>
        <w:lastRenderedPageBreak/>
        <w:t>Лаврик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дор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жно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44"/>
        </w:tabs>
        <w:kinsoku w:val="0"/>
        <w:overflowPunct w:val="0"/>
        <w:spacing w:before="0"/>
        <w:ind w:left="344" w:hanging="328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обой?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ленно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77"/>
        </w:tabs>
        <w:kinsoku w:val="0"/>
        <w:overflowPunct w:val="0"/>
        <w:spacing w:before="0"/>
        <w:ind w:left="377" w:hanging="360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 ни…ик!..че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о,  – 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  Лаврик.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377"/>
        </w:tabs>
        <w:kinsoku w:val="0"/>
        <w:overflowPunct w:val="0"/>
        <w:spacing w:before="0"/>
        <w:ind w:left="377" w:hanging="360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774" w:space="40"/>
            <w:col w:w="4510"/>
          </w:cols>
          <w:noEndnote/>
        </w:sectPr>
      </w:pPr>
    </w:p>
    <w:p w:rsidR="00675DD5" w:rsidRPr="005D3870" w:rsidRDefault="00675DD5">
      <w:pPr>
        <w:pStyle w:val="a3"/>
        <w:numPr>
          <w:ilvl w:val="0"/>
          <w:numId w:val="3"/>
        </w:numPr>
        <w:tabs>
          <w:tab w:val="left" w:pos="318"/>
        </w:tabs>
        <w:kinsoku w:val="0"/>
        <w:overflowPunct w:val="0"/>
        <w:spacing w:before="1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унда!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из-за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бор…ик!..ной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кисл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ты! 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равился,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 ее пар…ик!..ами!</w:t>
      </w:r>
    </w:p>
    <w:p w:rsidR="00675DD5" w:rsidRPr="005D3870" w:rsidRDefault="00675DD5">
      <w:pPr>
        <w:pStyle w:val="a3"/>
        <w:numPr>
          <w:ilvl w:val="1"/>
          <w:numId w:val="3"/>
        </w:numPr>
        <w:tabs>
          <w:tab w:val="left" w:pos="123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могает обычный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офе.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надо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>выпить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-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крепкий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офе!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явил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сть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назы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«чело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ек- энциклоп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дия».</w:t>
      </w:r>
    </w:p>
    <w:p w:rsidR="00675DD5" w:rsidRPr="005D3870" w:rsidRDefault="00675DD5">
      <w:pPr>
        <w:pStyle w:val="a3"/>
        <w:tabs>
          <w:tab w:val="left" w:pos="1823"/>
          <w:tab w:val="left" w:pos="2937"/>
          <w:tab w:val="left" w:pos="3418"/>
          <w:tab w:val="left" w:pos="4325"/>
        </w:tabs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lang w:val="ru-RU"/>
        </w:rPr>
        <w:tab/>
        <w:t>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lang w:val="ru-RU"/>
        </w:rPr>
        <w:tab/>
        <w:t>на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ухню</w:t>
      </w:r>
      <w:r w:rsidRPr="005D3870">
        <w:rPr>
          <w:color w:val="231F20"/>
          <w:lang w:val="ru-RU"/>
        </w:rPr>
        <w:tab/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овить</w:t>
      </w:r>
    </w:p>
    <w:p w:rsidR="00675DD5" w:rsidRPr="005D3870" w:rsidRDefault="00675DD5">
      <w:pPr>
        <w:kinsoku w:val="0"/>
        <w:overflowPunct w:val="0"/>
        <w:spacing w:before="1" w:line="140" w:lineRule="exact"/>
        <w:rPr>
          <w:sz w:val="14"/>
          <w:szCs w:val="14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/>
        <w:ind w:left="2452" w:right="2471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103</w:t>
      </w:r>
    </w:p>
    <w:p w:rsidR="00675DD5" w:rsidRPr="005D3870" w:rsidRDefault="00675DD5">
      <w:pPr>
        <w:pStyle w:val="a3"/>
        <w:kinsoku w:val="0"/>
        <w:overflowPunct w:val="0"/>
        <w:spacing w:before="69"/>
        <w:ind w:left="2452" w:right="2471" w:firstLine="0"/>
        <w:jc w:val="center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крепкий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арной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офе,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временем зашел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ляделся.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тюшки,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ну 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ну!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превр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ую-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химич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лабор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орию.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ду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лялись книги,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испи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анные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фо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лами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ради,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на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онни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яли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утыл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чки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 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склян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чки, на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книжной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стились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фанерные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ящички.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рассыпан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порошок,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жий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гипс,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лялась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утыл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клеем,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леж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дрель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 шило.</w:t>
      </w:r>
    </w:p>
    <w:p w:rsidR="00675DD5" w:rsidRPr="005D3870" w:rsidRDefault="00675DD5">
      <w:pPr>
        <w:pStyle w:val="a3"/>
        <w:numPr>
          <w:ilvl w:val="1"/>
          <w:numId w:val="3"/>
        </w:numPr>
        <w:tabs>
          <w:tab w:val="left" w:pos="124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сор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замены?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иронией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да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 обр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тно в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баш</w:t>
      </w:r>
      <w:r w:rsidRPr="005D3870">
        <w:rPr>
          <w:color w:val="231F20"/>
          <w:spacing w:val="-7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зияла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льшая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дыра,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сы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были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взл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чены, обр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 xml:space="preserve">ченно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numPr>
          <w:ilvl w:val="1"/>
          <w:numId w:val="3"/>
        </w:numPr>
        <w:tabs>
          <w:tab w:val="left" w:pos="1148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чем!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уи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ую 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ящую «Римс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ую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6"/>
          <w:lang w:val="ru-RU"/>
        </w:rPr>
        <w:t>у</w:t>
      </w:r>
      <w:r w:rsidRPr="005D3870">
        <w:rPr>
          <w:color w:val="231F20"/>
          <w:lang w:val="ru-RU"/>
        </w:rPr>
        <w:t>»!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авился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орит?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«римские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чи»?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Мо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доров?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Но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Лаврик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успо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оительный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75"/>
          <w:pgSz w:w="6804" w:h="9640"/>
          <w:pgMar w:top="700" w:right="740" w:bottom="780" w:left="740" w:header="0" w:footer="588" w:gutter="0"/>
          <w:pgNumType w:start="104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24"/>
        <w:ind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lastRenderedPageBreak/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kinsoku w:val="0"/>
        <w:overflowPunct w:val="0"/>
        <w:spacing w:before="1" w:line="180" w:lineRule="exact"/>
        <w:rPr>
          <w:sz w:val="18"/>
          <w:szCs w:val="18"/>
          <w:lang w:val="ru-RU"/>
        </w:rPr>
      </w:pPr>
      <w:r w:rsidRPr="005D3870">
        <w:rPr>
          <w:lang w:val="ru-RU"/>
        </w:rPr>
        <w:br w:type="column"/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452"/>
        </w:tabs>
        <w:kinsoku w:val="0"/>
        <w:overflowPunct w:val="0"/>
        <w:spacing w:before="0"/>
        <w:ind w:left="452" w:hanging="422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Я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орил,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тел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сн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</w:p>
    <w:p w:rsidR="00675DD5" w:rsidRPr="005D3870" w:rsidRDefault="00675DD5">
      <w:pPr>
        <w:pStyle w:val="a3"/>
        <w:numPr>
          <w:ilvl w:val="0"/>
          <w:numId w:val="9"/>
        </w:numPr>
        <w:tabs>
          <w:tab w:val="left" w:pos="452"/>
        </w:tabs>
        <w:kinsoku w:val="0"/>
        <w:overflowPunct w:val="0"/>
        <w:spacing w:before="0"/>
        <w:ind w:left="452" w:hanging="422"/>
        <w:rPr>
          <w:color w:val="000000"/>
          <w:lang w:val="ru-RU"/>
        </w:rPr>
        <w:sectPr w:rsidR="00675DD5" w:rsidRPr="005D3870">
          <w:type w:val="continuous"/>
          <w:pgSz w:w="6804" w:h="9640"/>
          <w:pgMar w:top="580" w:right="740" w:bottom="280" w:left="740" w:header="708" w:footer="708" w:gutter="0"/>
          <w:cols w:num="2" w:space="720" w:equalWidth="0">
            <w:col w:w="761" w:space="40"/>
            <w:col w:w="4523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lastRenderedPageBreak/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ерить,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ться…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правильно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ся.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ообще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орить?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Видно,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делаю…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7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пони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аю!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ай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лучше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по поряд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орю!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lang w:val="ru-RU"/>
        </w:rPr>
        <w:t xml:space="preserve">учиться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дничный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пони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аешь? 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ерк!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оит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а»,</w:t>
      </w:r>
    </w:p>
    <w:p w:rsidR="00675DD5" w:rsidRPr="005D3870" w:rsidRDefault="00675DD5">
      <w:pPr>
        <w:pStyle w:val="a3"/>
        <w:kinsoku w:val="0"/>
        <w:overflowPunct w:val="0"/>
        <w:spacing w:before="1"/>
        <w:ind w:right="14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бы», «шлага», «фор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а» и «с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опина». А еще…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66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уря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бы?!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иронично произн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оша.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деле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взялся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 кроп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дело.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7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Сам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уряк!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засмеялся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Лаврик.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уряк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те.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пир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«ш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ба»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дняя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часть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еты,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мещае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 снаря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ение,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урак»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угая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часть, снаря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енная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спламеняе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 сра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 при выбр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из 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8"/>
        </w:tabs>
        <w:kinsoku w:val="0"/>
        <w:overflowPunct w:val="0"/>
        <w:ind w:left="1138" w:hanging="308"/>
        <w:rPr>
          <w:color w:val="000000"/>
          <w:lang w:val="ru-RU"/>
        </w:rPr>
      </w:pPr>
      <w:r w:rsidRPr="005D3870">
        <w:rPr>
          <w:color w:val="231F20"/>
          <w:lang w:val="ru-RU"/>
        </w:rPr>
        <w:t>Ладно,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ладно,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кипятись!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</w:p>
    <w:p w:rsidR="00675DD5" w:rsidRPr="005D3870" w:rsidRDefault="00675DD5">
      <w:pPr>
        <w:pStyle w:val="a3"/>
        <w:kinsoku w:val="0"/>
        <w:overflowPunct w:val="0"/>
        <w:spacing w:before="24"/>
        <w:ind w:right="4026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ропин»?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60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«с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опин»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орящий огнепро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дный шнур, 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 не понятно?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60"/>
        </w:tabs>
        <w:kinsoku w:val="0"/>
        <w:overflowPunct w:val="0"/>
        <w:spacing w:before="80" w:line="260" w:lineRule="auto"/>
        <w:ind w:right="110" w:firstLine="72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94"/>
        </w:tabs>
        <w:kinsoku w:val="0"/>
        <w:overflowPunct w:val="0"/>
        <w:spacing w:before="75"/>
        <w:ind w:left="1194" w:hanging="365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 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фитиль!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«огнепро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дный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шнур»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дразнил  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6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орю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правильно,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етил Лаврик.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 книж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пи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 xml:space="preserve">оша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нашел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 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 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етить. Он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правильно делае</w:t>
      </w:r>
      <w:r w:rsidRPr="005D3870">
        <w:rPr>
          <w:color w:val="231F20"/>
          <w:spacing w:val="-19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зани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дельными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правильно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астерит? 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озьмет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лец?!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целую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у…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аких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случаев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было???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ошу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ло.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претить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угу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уч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пир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ис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силах.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Если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чем-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у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6"/>
          <w:lang w:val="ru-RU"/>
        </w:rPr>
        <w:t xml:space="preserve"> 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ановить.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 – надо 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 ем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мнил,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давно шли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оры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абинете физики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химии,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или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екции,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разные э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сперименты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опыты,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применять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на пра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знания,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лученные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уро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физики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и химии.</w:t>
      </w:r>
    </w:p>
    <w:p w:rsidR="00675DD5" w:rsidRPr="005D3870" w:rsidRDefault="00675DD5">
      <w:pPr>
        <w:pStyle w:val="a3"/>
        <w:tabs>
          <w:tab w:val="left" w:pos="2129"/>
          <w:tab w:val="left" w:pos="3443"/>
          <w:tab w:val="left" w:pos="4699"/>
        </w:tabs>
        <w:kinsoku w:val="0"/>
        <w:overflowPunct w:val="0"/>
        <w:spacing w:line="260" w:lineRule="auto"/>
        <w:ind w:right="110"/>
        <w:rPr>
          <w:color w:val="000000"/>
          <w:lang w:val="ru-RU"/>
        </w:rPr>
      </w:pP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lang w:val="ru-RU"/>
        </w:rPr>
        <w:tab/>
        <w:t>учитель</w:t>
      </w:r>
      <w:r w:rsidRPr="005D3870">
        <w:rPr>
          <w:color w:val="231F20"/>
          <w:lang w:val="ru-RU"/>
        </w:rPr>
        <w:tab/>
        <w:t>физики</w:t>
      </w:r>
      <w:r w:rsidRPr="005D3870">
        <w:rPr>
          <w:color w:val="231F20"/>
          <w:lang w:val="ru-RU"/>
        </w:rPr>
        <w:tab/>
        <w:t xml:space="preserve">Илья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ович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лен,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</w:p>
    <w:p w:rsidR="00675DD5" w:rsidRPr="005D3870" w:rsidRDefault="00675DD5">
      <w:pPr>
        <w:pStyle w:val="a3"/>
        <w:kinsoku w:val="0"/>
        <w:overflowPunct w:val="0"/>
        <w:spacing w:before="0"/>
        <w:ind w:left="2452" w:right="2471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106</w:t>
      </w:r>
    </w:p>
    <w:p w:rsidR="00675DD5" w:rsidRPr="005D3870" w:rsidRDefault="00675DD5">
      <w:pPr>
        <w:pStyle w:val="a3"/>
        <w:kinsoku w:val="0"/>
        <w:overflowPunct w:val="0"/>
        <w:spacing w:before="0"/>
        <w:ind w:left="2452" w:right="2471" w:firstLine="0"/>
        <w:jc w:val="center"/>
        <w:rPr>
          <w:color w:val="000000"/>
          <w:lang w:val="ru-RU"/>
        </w:rPr>
        <w:sectPr w:rsidR="00675DD5" w:rsidRPr="005D3870">
          <w:footerReference w:type="default" r:id="rId76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временно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заменить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классный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дитель Але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андр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еевич.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«Надо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с ним»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дующий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 сдел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учитель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заня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поо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ещ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решить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 с к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в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лижайшее время.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тем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временем,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</w:p>
    <w:p w:rsidR="00675DD5" w:rsidRPr="005D3870" w:rsidRDefault="00675DD5">
      <w:pPr>
        <w:pStyle w:val="a3"/>
        <w:kinsoku w:val="0"/>
        <w:overflowPunct w:val="0"/>
        <w:spacing w:before="24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«доигр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лся».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испы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ание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еты было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чным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лушительный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взрыв,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те 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вылетели из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рамы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-1"/>
          <w:lang w:val="ru-RU"/>
        </w:rPr>
        <w:t>к</w:t>
      </w:r>
      <w:r w:rsidRPr="005D3870">
        <w:rPr>
          <w:color w:val="231F20"/>
          <w:lang w:val="ru-RU"/>
        </w:rPr>
        <w:t>ла.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Перепуганный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сме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 сни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решил,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земле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ение,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и выс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чил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емьей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лицу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 пижаме,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прижи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шах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тную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газе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анную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душ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lang w:val="ru-RU"/>
        </w:rPr>
        <w:t>ушки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 ми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онили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милицию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жарную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При</w:t>
      </w:r>
      <w:r w:rsidRPr="005D3870">
        <w:rPr>
          <w:color w:val="231F20"/>
          <w:spacing w:val="-4"/>
          <w:lang w:val="ru-RU"/>
        </w:rPr>
        <w:t>ех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участ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овый милиционер.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ствием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аму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орая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лась из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агазина,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опченные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стены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6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первый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офо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млять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дем,–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ус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он.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lang w:val="ru-RU"/>
        </w:rPr>
        <w:t>Сделаем</w:t>
      </w:r>
      <w:r w:rsidRPr="005D3870">
        <w:rPr>
          <w:color w:val="231F20"/>
          <w:spacing w:val="4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дупреждение.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Ма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слабо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дленно опустилась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милиционер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учас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 ей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ан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ды.</w:t>
      </w:r>
    </w:p>
    <w:p w:rsidR="00675DD5" w:rsidRPr="005D3870" w:rsidRDefault="00675DD5">
      <w:pPr>
        <w:pStyle w:val="a3"/>
        <w:kinsoku w:val="0"/>
        <w:overflowPunct w:val="0"/>
        <w:spacing w:before="56"/>
        <w:ind w:left="2452" w:right="2471" w:firstLine="0"/>
        <w:jc w:val="center"/>
        <w:rPr>
          <w:color w:val="000000"/>
          <w:lang w:val="ru-RU"/>
        </w:rPr>
      </w:pPr>
      <w:r w:rsidRPr="005D3870">
        <w:rPr>
          <w:color w:val="231F20"/>
          <w:lang w:val="ru-RU"/>
        </w:rPr>
        <w:t>107</w:t>
      </w:r>
    </w:p>
    <w:p w:rsidR="00675DD5" w:rsidRPr="005D3870" w:rsidRDefault="00675DD5">
      <w:pPr>
        <w:pStyle w:val="a3"/>
        <w:kinsoku w:val="0"/>
        <w:overflowPunct w:val="0"/>
        <w:spacing w:before="56"/>
        <w:ind w:left="2452" w:right="2471" w:firstLine="0"/>
        <w:jc w:val="center"/>
        <w:rPr>
          <w:color w:val="000000"/>
          <w:lang w:val="ru-RU"/>
        </w:rPr>
        <w:sectPr w:rsidR="00675DD5" w:rsidRPr="005D3870">
          <w:footerReference w:type="default" r:id="rId77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Ра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аких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ений,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о-нас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претила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произ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дить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опыты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ствие 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слых. 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«И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ообще,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пир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добавила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она,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пора прекращ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ть!»</w:t>
      </w:r>
    </w:p>
    <w:p w:rsidR="00675DD5" w:rsidRPr="005D3870" w:rsidRDefault="00675DD5">
      <w:pPr>
        <w:pStyle w:val="a3"/>
        <w:kinsoku w:val="0"/>
        <w:overflowPunct w:val="0"/>
        <w:spacing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жут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роился,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было, за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екретить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орские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а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угими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перен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сти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ою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лабор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орию,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ем,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или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дак.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 нан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ушительный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дар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она заявила,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сли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узнае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лжает</w:t>
      </w:r>
    </w:p>
    <w:p w:rsidR="00675DD5" w:rsidRPr="005D3870" w:rsidRDefault="00675DD5">
      <w:pPr>
        <w:pStyle w:val="a3"/>
        <w:kinsoku w:val="0"/>
        <w:overflowPunct w:val="0"/>
        <w:spacing w:before="1" w:line="264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«ч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химичить»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она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Лаврик ле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тправи</w:t>
      </w:r>
      <w:r w:rsidRPr="005D3870">
        <w:rPr>
          <w:color w:val="231F20"/>
          <w:spacing w:val="3"/>
          <w:lang w:val="ru-RU"/>
        </w:rPr>
        <w:t>т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ними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чный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 вниз по ре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 на пять дней.</w:t>
      </w:r>
    </w:p>
    <w:p w:rsidR="00675DD5" w:rsidRPr="005D3870" w:rsidRDefault="00675DD5">
      <w:pPr>
        <w:pStyle w:val="a3"/>
        <w:kinsoku w:val="0"/>
        <w:overflowPunct w:val="0"/>
        <w:spacing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скрипя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дце,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жить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«до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лучших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времен».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И, 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при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лижающийся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ждения, при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дил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аждый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мр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чный,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оценки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равно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 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орительными.</w:t>
      </w:r>
    </w:p>
    <w:p w:rsidR="00675DD5" w:rsidRPr="005D3870" w:rsidRDefault="00675DD5">
      <w:pPr>
        <w:pStyle w:val="a3"/>
        <w:kinsoku w:val="0"/>
        <w:overflowPunct w:val="0"/>
        <w:spacing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прои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ошло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овил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сюрприз.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«Юный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зараб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 но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ткрытие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аким-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адным причинам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тклады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сь.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дноклассни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именно – с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хранял в 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льшой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айне.</w:t>
      </w:r>
    </w:p>
    <w:p w:rsidR="00675DD5" w:rsidRPr="005D3870" w:rsidRDefault="00675DD5">
      <w:pPr>
        <w:pStyle w:val="a3"/>
        <w:kinsoku w:val="0"/>
        <w:overflowPunct w:val="0"/>
        <w:spacing w:line="264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78"/>
          <w:pgSz w:w="6804" w:h="9640"/>
          <w:pgMar w:top="700" w:right="740" w:bottom="780" w:left="740" w:header="0" w:footer="584" w:gutter="0"/>
          <w:pgNumType w:start="108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lastRenderedPageBreak/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тыс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книжн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упе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ар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ете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уни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льную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книгу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энциклоп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дию по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пир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хнич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ис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усст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 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ерки,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их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л.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 ра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еты,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ак,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фейер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ерк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лучился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ающим.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решил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дарить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книгу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сюрприз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закл</w:t>
      </w:r>
      <w:r w:rsidRPr="005D3870">
        <w:rPr>
          <w:color w:val="231F20"/>
          <w:spacing w:val="-10"/>
          <w:lang w:val="ru-RU"/>
        </w:rPr>
        <w:t>ю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 со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 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обре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тельным,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по-нас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ящему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дивить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летело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быс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ждения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нас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красный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смущения, именинник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поро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тиры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стей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узей,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льных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арищей,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дских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чишек,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орыми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любил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онять мяч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Задержи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оша,</w:t>
      </w:r>
      <w:r w:rsidRPr="005D3870">
        <w:rPr>
          <w:color w:val="231F20"/>
          <w:spacing w:val="52"/>
          <w:lang w:val="ru-RU"/>
        </w:rPr>
        <w:t xml:space="preserve"> </w:t>
      </w:r>
      <w:r w:rsidRPr="005D3870">
        <w:rPr>
          <w:color w:val="231F20"/>
          <w:lang w:val="ru-RU"/>
        </w:rPr>
        <w:t>и еще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дноклассни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 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дупр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дил,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собой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лавн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ощение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мный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сюрпри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 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 п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они и 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опа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ажи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стей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нетерпения,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зад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 xml:space="preserve">оша,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орый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 xml:space="preserve">да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тем,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4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spacing w:val="2"/>
          <w:lang w:val="ru-RU"/>
        </w:rPr>
        <w:lastRenderedPageBreak/>
        <w:t>с</w:t>
      </w:r>
      <w:r w:rsidRPr="005D3870">
        <w:rPr>
          <w:color w:val="231F20"/>
          <w:lang w:val="ru-RU"/>
        </w:rPr>
        <w:t xml:space="preserve">амым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оригин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льным,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и,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 xml:space="preserve">чно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– 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амым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елым и надежным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м!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онок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проз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сигн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к 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ств.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действительно,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у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ошел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ся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янутых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огр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мную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ороб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пере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язанную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лен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ами.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Из-за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спины вы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угих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опо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давших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Л</w:t>
      </w:r>
      <w:r w:rsidRPr="005D3870">
        <w:rPr>
          <w:color w:val="231F20"/>
          <w:lang w:val="ru-RU"/>
        </w:rPr>
        <w:t>еша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и Миша.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64"/>
        </w:tabs>
        <w:kinsoku w:val="0"/>
        <w:overflowPunct w:val="0"/>
        <w:spacing w:before="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Прини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ай,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именинник,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дарки!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 закрич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обни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 днем 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ждения, наш доро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ой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Лаврик!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19"/>
        </w:tabs>
        <w:kinsoku w:val="0"/>
        <w:overflowPunct w:val="0"/>
        <w:spacing w:before="1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днем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ждения,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Лаврик!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тили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льные.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авил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в цен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ошел.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пра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разр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лен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те,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lang w:val="ru-RU"/>
        </w:rPr>
        <w:t>принадлеж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именинни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у!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дошел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край ленты, сви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авшей с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оробки. 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ут…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лушительный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взрыв!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Из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вылетел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сноп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искр,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шипением ус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ремились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лы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9"/>
          <w:lang w:val="ru-RU"/>
        </w:rPr>
        <w:t xml:space="preserve"> </w:t>
      </w:r>
      <w:r w:rsidRPr="005D3870">
        <w:rPr>
          <w:color w:val="231F20"/>
          <w:lang w:val="ru-RU"/>
        </w:rPr>
        <w:t>в мгно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ение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лепил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ем,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 xml:space="preserve">о сидел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ла.</w:t>
      </w:r>
    </w:p>
    <w:p w:rsidR="00675DD5" w:rsidRPr="005D3870" w:rsidRDefault="00675DD5">
      <w:pPr>
        <w:kinsoku w:val="0"/>
        <w:overflowPunct w:val="0"/>
        <w:spacing w:before="1" w:line="190" w:lineRule="exact"/>
        <w:rPr>
          <w:sz w:val="19"/>
          <w:szCs w:val="19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/>
        <w:ind w:left="0" w:right="18" w:firstLine="0"/>
        <w:jc w:val="center"/>
        <w:rPr>
          <w:color w:val="000000"/>
          <w:lang w:val="ru-RU"/>
        </w:rPr>
      </w:pPr>
      <w:r w:rsidRPr="005D3870">
        <w:rPr>
          <w:color w:val="231F20"/>
          <w:spacing w:val="-9"/>
          <w:lang w:val="ru-RU"/>
        </w:rPr>
        <w:t>1</w:t>
      </w:r>
      <w:r w:rsidRPr="005D3870">
        <w:rPr>
          <w:color w:val="231F20"/>
          <w:lang w:val="ru-RU"/>
        </w:rPr>
        <w:t>10</w:t>
      </w:r>
    </w:p>
    <w:p w:rsidR="00675DD5" w:rsidRPr="005D3870" w:rsidRDefault="00675DD5">
      <w:pPr>
        <w:pStyle w:val="a3"/>
        <w:kinsoku w:val="0"/>
        <w:overflowPunct w:val="0"/>
        <w:spacing w:before="69"/>
        <w:ind w:left="0" w:right="18" w:firstLine="0"/>
        <w:jc w:val="center"/>
        <w:rPr>
          <w:color w:val="000000"/>
          <w:lang w:val="ru-RU"/>
        </w:rPr>
        <w:sectPr w:rsidR="00675DD5" w:rsidRPr="005D3870">
          <w:footerReference w:type="default" r:id="rId79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пани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шарахн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разные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ороны, опрокиды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лья.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2"/>
          <w:lang w:val="ru-RU"/>
        </w:rPr>
        <w:t xml:space="preserve"> </w:t>
      </w:r>
      <w:r w:rsidRPr="005D3870">
        <w:rPr>
          <w:color w:val="231F20"/>
          <w:lang w:val="ru-RU"/>
        </w:rPr>
        <w:t>перепуганные 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4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сь?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случил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сь?!</w:t>
      </w:r>
      <w:r w:rsidRPr="005D3870">
        <w:rPr>
          <w:color w:val="231F20"/>
          <w:spacing w:val="51"/>
          <w:lang w:val="ru-RU"/>
        </w:rPr>
        <w:t xml:space="preserve"> </w:t>
      </w:r>
      <w:r w:rsidRPr="005D3870">
        <w:rPr>
          <w:color w:val="231F20"/>
          <w:lang w:val="ru-RU"/>
        </w:rPr>
        <w:t>– 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они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рясти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разинув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ления,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ровным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с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не пони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лнение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 ясно,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живы-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доровы,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на 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рас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дилась.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92"/>
        </w:tabs>
        <w:kinsoku w:val="0"/>
        <w:overflowPunct w:val="0"/>
        <w:spacing w:before="0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Лаврик!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она.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опять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учки!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вып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лнил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 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ещание,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теперь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дешь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сидеть</w:t>
      </w:r>
      <w:r w:rsidRPr="005D3870">
        <w:rPr>
          <w:color w:val="231F20"/>
          <w:spacing w:val="9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а, и 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 по ре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 не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дет!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енные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вышли</w:t>
      </w:r>
      <w:r w:rsidRPr="005D3870">
        <w:rPr>
          <w:color w:val="231F20"/>
          <w:spacing w:val="44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из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хлопнув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ерью,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авив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ят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дних.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прийти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я. У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сл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зы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6"/>
          <w:lang w:val="ru-RU"/>
        </w:rPr>
        <w:t xml:space="preserve"> </w:t>
      </w:r>
      <w:r w:rsidRPr="005D3870">
        <w:rPr>
          <w:color w:val="231F20"/>
          <w:lang w:val="ru-RU"/>
        </w:rPr>
        <w:t>обиды.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Да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о?!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дошел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 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тым вид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ел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 в 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ороны: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3"/>
        </w:tabs>
        <w:kinsoku w:val="0"/>
        <w:overflowPunct w:val="0"/>
        <w:spacing w:line="260" w:lineRule="auto"/>
        <w:ind w:right="141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1"/>
          <w:lang w:val="ru-RU"/>
        </w:rPr>
        <w:t>Лаврик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пр</w:t>
      </w:r>
      <w:r w:rsidRPr="005D3870">
        <w:rPr>
          <w:color w:val="231F20"/>
          <w:spacing w:val="7"/>
          <w:lang w:val="ru-RU"/>
        </w:rPr>
        <w:t>о</w:t>
      </w:r>
      <w:r w:rsidRPr="005D3870">
        <w:rPr>
          <w:color w:val="231F20"/>
          <w:spacing w:val="1"/>
          <w:lang w:val="ru-RU"/>
        </w:rPr>
        <w:t>ст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меня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э</w:t>
      </w:r>
      <w:r w:rsidRPr="005D3870">
        <w:rPr>
          <w:color w:val="231F20"/>
          <w:spacing w:val="-2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1"/>
          <w:lang w:val="ru-RU"/>
        </w:rPr>
        <w:t>вино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а</w:t>
      </w:r>
      <w:r w:rsidRPr="005D3870">
        <w:rPr>
          <w:color w:val="231F20"/>
          <w:spacing w:val="-17"/>
          <w:lang w:val="ru-RU"/>
        </w:rPr>
        <w:t>т</w:t>
      </w:r>
      <w:r w:rsidRPr="005D3870">
        <w:rPr>
          <w:color w:val="231F20"/>
          <w:lang w:val="ru-RU"/>
        </w:rPr>
        <w:t xml:space="preserve">. Я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 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 сюрприз, но он не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лся…</w:t>
      </w:r>
    </w:p>
    <w:p w:rsidR="00675DD5" w:rsidRPr="005D3870" w:rsidRDefault="00675DD5">
      <w:pPr>
        <w:pStyle w:val="a3"/>
        <w:kinsoku w:val="0"/>
        <w:overflowPunct w:val="0"/>
        <w:spacing w:before="89"/>
        <w:ind w:left="0" w:right="27" w:firstLine="0"/>
        <w:jc w:val="center"/>
        <w:rPr>
          <w:color w:val="000000"/>
          <w:lang w:val="ru-RU"/>
        </w:rPr>
      </w:pPr>
      <w:r w:rsidRPr="005D3870">
        <w:rPr>
          <w:color w:val="231F20"/>
          <w:spacing w:val="-9"/>
          <w:lang w:val="ru-RU"/>
        </w:rPr>
        <w:t>111</w:t>
      </w:r>
    </w:p>
    <w:p w:rsidR="00675DD5" w:rsidRPr="005D3870" w:rsidRDefault="00675DD5">
      <w:pPr>
        <w:pStyle w:val="a3"/>
        <w:kinsoku w:val="0"/>
        <w:overflowPunct w:val="0"/>
        <w:spacing w:before="89"/>
        <w:ind w:left="0" w:right="27" w:firstLine="0"/>
        <w:jc w:val="center"/>
        <w:rPr>
          <w:color w:val="000000"/>
          <w:lang w:val="ru-RU"/>
        </w:rPr>
        <w:sectPr w:rsidR="00675DD5" w:rsidRPr="005D3870">
          <w:footerReference w:type="default" r:id="rId80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7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Он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книгу-энциклоп</w:t>
      </w:r>
      <w:r w:rsidRPr="005D3870">
        <w:rPr>
          <w:color w:val="231F20"/>
          <w:spacing w:val="-3"/>
          <w:lang w:val="ru-RU"/>
        </w:rPr>
        <w:t>е</w:t>
      </w:r>
      <w:r w:rsidRPr="005D3870">
        <w:rPr>
          <w:color w:val="231F20"/>
          <w:lang w:val="ru-RU"/>
        </w:rPr>
        <w:t>дию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по пир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хни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держ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за спиной.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93"/>
        </w:tabs>
        <w:kinsoku w:val="0"/>
        <w:overflowPunct w:val="0"/>
        <w:spacing w:before="58" w:line="272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т…–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22"/>
          <w:lang w:val="ru-RU"/>
        </w:rPr>
        <w:t>Г</w:t>
      </w:r>
      <w:r w:rsidRPr="005D3870">
        <w:rPr>
          <w:color w:val="231F20"/>
          <w:lang w:val="ru-RU"/>
        </w:rPr>
        <w:t>оша.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е. С днем 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ждения Лаврик!</w:t>
      </w:r>
    </w:p>
    <w:p w:rsidR="00675DD5" w:rsidRPr="005D3870" w:rsidRDefault="00675DD5">
      <w:pPr>
        <w:pStyle w:val="a3"/>
        <w:kinsoku w:val="0"/>
        <w:overflowPunct w:val="0"/>
        <w:spacing w:before="58" w:line="27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книг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ем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, на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онец,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ло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ясно.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оно  </w:t>
      </w:r>
      <w:r w:rsidRPr="005D3870">
        <w:rPr>
          <w:color w:val="231F20"/>
          <w:spacing w:val="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о!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лучший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дарить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0"/>
          <w:lang w:val="ru-RU"/>
        </w:rPr>
        <w:t xml:space="preserve"> </w:t>
      </w:r>
      <w:r w:rsidRPr="005D3870">
        <w:rPr>
          <w:color w:val="231F20"/>
          <w:lang w:val="ru-RU"/>
        </w:rPr>
        <w:t>день 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ждения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собст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енный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 xml:space="preserve"> </w:t>
      </w:r>
      <w:r w:rsidRPr="005D3870">
        <w:rPr>
          <w:color w:val="231F20"/>
          <w:lang w:val="ru-RU"/>
        </w:rPr>
        <w:t>было прид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сдел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выле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ающим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– ну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г</w:t>
      </w:r>
      <w:r w:rsidRPr="005D3870">
        <w:rPr>
          <w:color w:val="231F20"/>
          <w:lang w:val="ru-RU"/>
        </w:rPr>
        <w:t>ени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льная идея!</w:t>
      </w:r>
    </w:p>
    <w:p w:rsidR="00675DD5" w:rsidRPr="005D3870" w:rsidRDefault="00675DD5">
      <w:pPr>
        <w:pStyle w:val="a3"/>
        <w:kinsoku w:val="0"/>
        <w:overflowPunct w:val="0"/>
        <w:spacing w:before="58" w:line="27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забыл обо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чениях,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ятно,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озьмут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собой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дители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д.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3"/>
          <w:lang w:val="ru-RU"/>
        </w:rPr>
        <w:t>а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лыб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лся. Ему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приятно,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8"/>
          <w:lang w:val="ru-RU"/>
        </w:rPr>
        <w:t>г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время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нем,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чь!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вышло… Ну да, ладно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45"/>
        </w:tabs>
        <w:kinsoku w:val="0"/>
        <w:overflowPunct w:val="0"/>
        <w:spacing w:before="58" w:line="272" w:lineRule="auto"/>
        <w:ind w:right="111" w:firstLine="72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ри!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4"/>
          <w:lang w:val="ru-RU"/>
        </w:rPr>
        <w:t xml:space="preserve"> </w:t>
      </w:r>
      <w:r w:rsidRPr="005D3870">
        <w:rPr>
          <w:color w:val="231F20"/>
          <w:lang w:val="ru-RU"/>
        </w:rPr>
        <w:t>Лаврик на Миш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 xml:space="preserve">, у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 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за у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 И рассмеялся.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90"/>
        </w:tabs>
        <w:kinsoku w:val="0"/>
        <w:overflowPunct w:val="0"/>
        <w:spacing w:before="58" w:line="272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ам!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Миша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снял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ловы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усок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 с вишен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kinsoku w:val="0"/>
        <w:overflowPunct w:val="0"/>
        <w:spacing w:before="58" w:line="27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держно</w:t>
      </w:r>
      <w:r w:rsidRPr="005D3870">
        <w:rPr>
          <w:color w:val="231F20"/>
          <w:spacing w:val="1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ть, расс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уга.</w:t>
      </w:r>
    </w:p>
    <w:p w:rsidR="00675DD5" w:rsidRPr="005D3870" w:rsidRDefault="00675DD5">
      <w:pPr>
        <w:pStyle w:val="a3"/>
        <w:kinsoku w:val="0"/>
        <w:overflowPunct w:val="0"/>
        <w:spacing w:before="58" w:line="272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81"/>
          <w:pgSz w:w="6804" w:h="9640"/>
          <w:pgMar w:top="700" w:right="740" w:bottom="760" w:left="740" w:header="0" w:footer="568" w:gutter="0"/>
          <w:pgNumType w:start="112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4" w:line="170" w:lineRule="exact"/>
        <w:rPr>
          <w:sz w:val="17"/>
          <w:szCs w:val="17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04" w:right="532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256915" cy="3945890"/>
            <wp:effectExtent l="19050" t="0" r="63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915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4" w:right="5324"/>
        <w:rPr>
          <w:sz w:val="20"/>
          <w:szCs w:val="20"/>
          <w:lang w:val="ru-RU"/>
        </w:rPr>
        <w:sectPr w:rsidR="00675DD5" w:rsidRPr="005D3870">
          <w:pgSz w:w="6804" w:h="9640"/>
          <w:pgMar w:top="840" w:right="700" w:bottom="760" w:left="760" w:header="0" w:footer="568" w:gutter="0"/>
          <w:cols w:space="720" w:equalWidth="0">
            <w:col w:w="5344"/>
          </w:cols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«П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луй,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был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амый  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елый день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ждения</w:t>
      </w:r>
      <w:r w:rsidRPr="005D3870">
        <w:rPr>
          <w:color w:val="231F20"/>
          <w:spacing w:val="5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жизни,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Лаврик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немно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дя,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сте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со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еми упле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тки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уцелевше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взры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 А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д…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ну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шут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ним!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spacing w:val="-18"/>
          <w:lang w:val="ru-RU"/>
        </w:rPr>
        <w:t>Г</w:t>
      </w:r>
      <w:r w:rsidRPr="005D3870">
        <w:rPr>
          <w:color w:val="231F20"/>
          <w:lang w:val="ru-RU"/>
        </w:rPr>
        <w:t>лавн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мои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узья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были 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м…»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9" w:line="220" w:lineRule="exact"/>
        <w:rPr>
          <w:sz w:val="22"/>
          <w:szCs w:val="22"/>
          <w:lang w:val="ru-RU"/>
        </w:rPr>
      </w:pPr>
    </w:p>
    <w:p w:rsidR="00675DD5" w:rsidRPr="005D3870" w:rsidRDefault="000531D9">
      <w:pPr>
        <w:kinsoku w:val="0"/>
        <w:overflowPunct w:val="0"/>
        <w:ind w:left="1730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1165225" cy="977265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225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730"/>
        <w:rPr>
          <w:sz w:val="20"/>
          <w:szCs w:val="2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9" w:line="120" w:lineRule="exact"/>
        <w:rPr>
          <w:sz w:val="12"/>
          <w:szCs w:val="12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1142" w:right="6044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501015" cy="476250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0" w:line="200" w:lineRule="exact"/>
        <w:rPr>
          <w:sz w:val="20"/>
          <w:szCs w:val="20"/>
          <w:lang w:val="ru-RU"/>
        </w:rPr>
      </w:pPr>
    </w:p>
    <w:p w:rsidR="00675DD5" w:rsidRPr="005D3870" w:rsidRDefault="005C01D7">
      <w:pPr>
        <w:pStyle w:val="a3"/>
        <w:kinsoku w:val="0"/>
        <w:overflowPunct w:val="0"/>
        <w:spacing w:before="69" w:line="260" w:lineRule="auto"/>
        <w:ind w:right="110"/>
        <w:jc w:val="both"/>
        <w:rPr>
          <w:color w:val="000000"/>
          <w:lang w:val="ru-RU"/>
        </w:rPr>
      </w:pPr>
      <w:r>
        <w:rPr>
          <w:noProof/>
        </w:rPr>
        <w:pict>
          <v:rect id="_x0000_s1059" style="position:absolute;left:0;text-align:left;margin-left:138.7pt;margin-top:-70.05pt;width:108pt;height:22pt;z-index:-251656704;mso-position-horizontal-relative:page" o:allowincell="f" filled="f" stroked="f">
            <v:textbox inset="0,0,0,0">
              <w:txbxContent>
                <w:p w:rsidR="00675DD5" w:rsidRDefault="000531D9">
                  <w:pPr>
                    <w:widowControl/>
                    <w:autoSpaceDE/>
                    <w:autoSpaceDN/>
                    <w:adjustRightInd/>
                    <w:spacing w:line="44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377950" cy="275590"/>
                        <wp:effectExtent l="19050" t="0" r="0" b="0"/>
                        <wp:docPr id="41" name="Рисунок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0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75DD5" w:rsidRDefault="00675DD5"/>
              </w:txbxContent>
            </v:textbox>
            <w10:wrap anchorx="page"/>
          </v:rect>
        </w:pict>
      </w:r>
      <w:r w:rsidR="00675DD5" w:rsidRPr="005D3870">
        <w:rPr>
          <w:color w:val="231F20"/>
          <w:lang w:val="ru-RU"/>
        </w:rPr>
        <w:t>Слух</w:t>
      </w:r>
      <w:r w:rsidR="00675DD5" w:rsidRPr="005D3870">
        <w:rPr>
          <w:color w:val="231F20"/>
          <w:spacing w:val="51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прон</w:t>
      </w:r>
      <w:r w:rsidR="00675DD5" w:rsidRPr="005D3870">
        <w:rPr>
          <w:color w:val="231F20"/>
          <w:spacing w:val="6"/>
          <w:lang w:val="ru-RU"/>
        </w:rPr>
        <w:t>е</w:t>
      </w:r>
      <w:r w:rsidR="00675DD5" w:rsidRPr="005D3870">
        <w:rPr>
          <w:color w:val="231F20"/>
          <w:lang w:val="ru-RU"/>
        </w:rPr>
        <w:t>сся</w:t>
      </w:r>
      <w:r w:rsidR="00675DD5" w:rsidRPr="005D3870">
        <w:rPr>
          <w:color w:val="231F20"/>
          <w:spacing w:val="51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по</w:t>
      </w:r>
      <w:r w:rsidR="00675DD5" w:rsidRPr="005D3870">
        <w:rPr>
          <w:color w:val="231F20"/>
          <w:spacing w:val="51"/>
          <w:lang w:val="ru-RU"/>
        </w:rPr>
        <w:t xml:space="preserve"> </w:t>
      </w:r>
      <w:r w:rsidR="00675DD5" w:rsidRPr="005D3870">
        <w:rPr>
          <w:color w:val="231F20"/>
          <w:lang w:val="ru-RU"/>
        </w:rPr>
        <w:t>клас</w:t>
      </w:r>
      <w:r w:rsidR="00675DD5" w:rsidRPr="005D3870">
        <w:rPr>
          <w:color w:val="231F20"/>
          <w:spacing w:val="-4"/>
          <w:lang w:val="ru-RU"/>
        </w:rPr>
        <w:t>с</w:t>
      </w:r>
      <w:r w:rsidR="00675DD5" w:rsidRPr="005D3870">
        <w:rPr>
          <w:color w:val="231F20"/>
          <w:lang w:val="ru-RU"/>
        </w:rPr>
        <w:t>у</w:t>
      </w:r>
      <w:r w:rsidR="00675DD5" w:rsidRPr="005D3870">
        <w:rPr>
          <w:color w:val="231F20"/>
          <w:spacing w:val="51"/>
          <w:lang w:val="ru-RU"/>
        </w:rPr>
        <w:t xml:space="preserve"> </w:t>
      </w:r>
      <w:r w:rsidR="00675DD5" w:rsidRPr="005D3870">
        <w:rPr>
          <w:color w:val="231F20"/>
          <w:spacing w:val="-4"/>
          <w:lang w:val="ru-RU"/>
        </w:rPr>
        <w:t>к</w:t>
      </w:r>
      <w:r w:rsidR="00675DD5" w:rsidRPr="005D3870">
        <w:rPr>
          <w:color w:val="231F20"/>
          <w:lang w:val="ru-RU"/>
        </w:rPr>
        <w:t>ак</w:t>
      </w:r>
      <w:r w:rsidR="00675DD5" w:rsidRPr="005D3870">
        <w:rPr>
          <w:color w:val="231F20"/>
          <w:spacing w:val="51"/>
          <w:lang w:val="ru-RU"/>
        </w:rPr>
        <w:t xml:space="preserve"> </w:t>
      </w:r>
      <w:r w:rsidR="00675DD5" w:rsidRPr="005D3870">
        <w:rPr>
          <w:color w:val="231F20"/>
          <w:lang w:val="ru-RU"/>
        </w:rPr>
        <w:t>м</w:t>
      </w:r>
      <w:r w:rsidR="00675DD5" w:rsidRPr="005D3870">
        <w:rPr>
          <w:color w:val="231F20"/>
          <w:spacing w:val="-4"/>
          <w:lang w:val="ru-RU"/>
        </w:rPr>
        <w:t>о</w:t>
      </w:r>
      <w:r w:rsidR="00675DD5" w:rsidRPr="005D3870">
        <w:rPr>
          <w:color w:val="231F20"/>
          <w:lang w:val="ru-RU"/>
        </w:rPr>
        <w:t>лния. Ошарашенные</w:t>
      </w:r>
      <w:r w:rsidR="00675DD5" w:rsidRPr="005D3870">
        <w:rPr>
          <w:color w:val="231F20"/>
          <w:spacing w:val="44"/>
          <w:lang w:val="ru-RU"/>
        </w:rPr>
        <w:t xml:space="preserve"> </w:t>
      </w:r>
      <w:r w:rsidR="00675DD5" w:rsidRPr="005D3870">
        <w:rPr>
          <w:color w:val="231F20"/>
          <w:spacing w:val="-2"/>
          <w:lang w:val="ru-RU"/>
        </w:rPr>
        <w:t>м</w:t>
      </w:r>
      <w:r w:rsidR="00675DD5" w:rsidRPr="005D3870">
        <w:rPr>
          <w:color w:val="231F20"/>
          <w:spacing w:val="2"/>
          <w:lang w:val="ru-RU"/>
        </w:rPr>
        <w:t>а</w:t>
      </w:r>
      <w:r w:rsidR="00675DD5" w:rsidRPr="005D3870">
        <w:rPr>
          <w:color w:val="231F20"/>
          <w:lang w:val="ru-RU"/>
        </w:rPr>
        <w:t>л</w:t>
      </w:r>
      <w:r w:rsidR="00675DD5" w:rsidRPr="005D3870">
        <w:rPr>
          <w:color w:val="231F20"/>
          <w:spacing w:val="-19"/>
          <w:lang w:val="ru-RU"/>
        </w:rPr>
        <w:t>ь</w:t>
      </w:r>
      <w:r w:rsidR="00675DD5" w:rsidRPr="005D3870">
        <w:rPr>
          <w:color w:val="231F20"/>
          <w:lang w:val="ru-RU"/>
        </w:rPr>
        <w:t>чишки</w:t>
      </w:r>
      <w:r w:rsidR="00675DD5" w:rsidRPr="005D3870">
        <w:rPr>
          <w:color w:val="231F20"/>
          <w:spacing w:val="44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пы</w:t>
      </w:r>
      <w:r w:rsidR="00675DD5" w:rsidRPr="005D3870">
        <w:rPr>
          <w:color w:val="231F20"/>
          <w:spacing w:val="2"/>
          <w:lang w:val="ru-RU"/>
        </w:rPr>
        <w:t>та</w:t>
      </w:r>
      <w:r w:rsidR="00675DD5" w:rsidRPr="005D3870">
        <w:rPr>
          <w:color w:val="231F20"/>
          <w:lang w:val="ru-RU"/>
        </w:rPr>
        <w:t>лись</w:t>
      </w:r>
      <w:r w:rsidR="00675DD5" w:rsidRPr="005D3870">
        <w:rPr>
          <w:color w:val="231F20"/>
          <w:spacing w:val="44"/>
          <w:lang w:val="ru-RU"/>
        </w:rPr>
        <w:t xml:space="preserve"> </w:t>
      </w:r>
      <w:r w:rsidR="00675DD5" w:rsidRPr="005D3870">
        <w:rPr>
          <w:color w:val="231F20"/>
          <w:lang w:val="ru-RU"/>
        </w:rPr>
        <w:t>д</w:t>
      </w:r>
      <w:r w:rsidR="00675DD5" w:rsidRPr="005D3870">
        <w:rPr>
          <w:color w:val="231F20"/>
          <w:spacing w:val="-4"/>
          <w:lang w:val="ru-RU"/>
        </w:rPr>
        <w:t>р</w:t>
      </w:r>
      <w:r w:rsidR="00675DD5" w:rsidRPr="005D3870">
        <w:rPr>
          <w:color w:val="231F20"/>
          <w:lang w:val="ru-RU"/>
        </w:rPr>
        <w:t>уг</w:t>
      </w:r>
      <w:r w:rsidR="00675DD5" w:rsidRPr="005D3870">
        <w:rPr>
          <w:color w:val="231F20"/>
          <w:spacing w:val="44"/>
          <w:lang w:val="ru-RU"/>
        </w:rPr>
        <w:t xml:space="preserve"> </w:t>
      </w:r>
      <w:r w:rsidR="00675DD5" w:rsidRPr="005D3870">
        <w:rPr>
          <w:color w:val="231F20"/>
          <w:lang w:val="ru-RU"/>
        </w:rPr>
        <w:t>у д</w:t>
      </w:r>
      <w:r w:rsidR="00675DD5" w:rsidRPr="005D3870">
        <w:rPr>
          <w:color w:val="231F20"/>
          <w:spacing w:val="-4"/>
          <w:lang w:val="ru-RU"/>
        </w:rPr>
        <w:t>р</w:t>
      </w:r>
      <w:r w:rsidR="00675DD5" w:rsidRPr="005D3870">
        <w:rPr>
          <w:color w:val="231F20"/>
          <w:lang w:val="ru-RU"/>
        </w:rPr>
        <w:t xml:space="preserve">уга </w:t>
      </w:r>
      <w:r w:rsidR="00675DD5" w:rsidRPr="005D3870">
        <w:rPr>
          <w:color w:val="231F20"/>
          <w:spacing w:val="4"/>
          <w:lang w:val="ru-RU"/>
        </w:rPr>
        <w:t xml:space="preserve"> </w:t>
      </w:r>
      <w:r w:rsidR="00675DD5" w:rsidRPr="005D3870">
        <w:rPr>
          <w:color w:val="231F20"/>
          <w:lang w:val="ru-RU"/>
        </w:rPr>
        <w:t>вы</w:t>
      </w:r>
      <w:r w:rsidR="00675DD5" w:rsidRPr="005D3870">
        <w:rPr>
          <w:color w:val="231F20"/>
          <w:spacing w:val="-2"/>
          <w:lang w:val="ru-RU"/>
        </w:rPr>
        <w:t>в</w:t>
      </w:r>
      <w:r w:rsidR="00675DD5" w:rsidRPr="005D3870">
        <w:rPr>
          <w:color w:val="231F20"/>
          <w:spacing w:val="-4"/>
          <w:lang w:val="ru-RU"/>
        </w:rPr>
        <w:t>е</w:t>
      </w:r>
      <w:r w:rsidR="00675DD5" w:rsidRPr="005D3870">
        <w:rPr>
          <w:color w:val="231F20"/>
          <w:lang w:val="ru-RU"/>
        </w:rPr>
        <w:t>д</w:t>
      </w:r>
      <w:r w:rsidR="00675DD5" w:rsidRPr="005D3870">
        <w:rPr>
          <w:color w:val="231F20"/>
          <w:spacing w:val="-7"/>
          <w:lang w:val="ru-RU"/>
        </w:rPr>
        <w:t>а</w:t>
      </w:r>
      <w:r w:rsidR="00675DD5" w:rsidRPr="005D3870">
        <w:rPr>
          <w:color w:val="231F20"/>
          <w:lang w:val="ru-RU"/>
        </w:rPr>
        <w:t xml:space="preserve">ть </w:t>
      </w:r>
      <w:r w:rsidR="00675DD5" w:rsidRPr="005D3870">
        <w:rPr>
          <w:color w:val="231F20"/>
          <w:spacing w:val="4"/>
          <w:lang w:val="ru-RU"/>
        </w:rPr>
        <w:t xml:space="preserve"> </w:t>
      </w:r>
      <w:r w:rsidR="00675DD5" w:rsidRPr="005D3870">
        <w:rPr>
          <w:color w:val="231F20"/>
          <w:spacing w:val="-10"/>
          <w:lang w:val="ru-RU"/>
        </w:rPr>
        <w:t>х</w:t>
      </w:r>
      <w:r w:rsidR="00675DD5" w:rsidRPr="005D3870">
        <w:rPr>
          <w:color w:val="231F20"/>
          <w:spacing w:val="-4"/>
          <w:lang w:val="ru-RU"/>
        </w:rPr>
        <w:t>о</w:t>
      </w:r>
      <w:r w:rsidR="00675DD5" w:rsidRPr="005D3870">
        <w:rPr>
          <w:color w:val="231F20"/>
          <w:lang w:val="ru-RU"/>
        </w:rPr>
        <w:t xml:space="preserve">ть </w:t>
      </w:r>
      <w:r w:rsidR="00675DD5" w:rsidRPr="005D3870">
        <w:rPr>
          <w:color w:val="231F20"/>
          <w:spacing w:val="4"/>
          <w:lang w:val="ru-RU"/>
        </w:rPr>
        <w:t xml:space="preserve"> </w:t>
      </w:r>
      <w:r w:rsidR="00675DD5" w:rsidRPr="005D3870">
        <w:rPr>
          <w:color w:val="231F20"/>
          <w:spacing w:val="-4"/>
          <w:lang w:val="ru-RU"/>
        </w:rPr>
        <w:t>к</w:t>
      </w:r>
      <w:r w:rsidR="00675DD5" w:rsidRPr="005D3870">
        <w:rPr>
          <w:color w:val="231F20"/>
          <w:lang w:val="ru-RU"/>
        </w:rPr>
        <w:t>акие-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 xml:space="preserve">о </w:t>
      </w:r>
      <w:r w:rsidR="00675DD5" w:rsidRPr="005D3870">
        <w:rPr>
          <w:color w:val="231F20"/>
          <w:spacing w:val="4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</w:t>
      </w:r>
      <w:r w:rsidR="00675DD5" w:rsidRPr="005D3870">
        <w:rPr>
          <w:color w:val="231F20"/>
          <w:spacing w:val="-7"/>
          <w:lang w:val="ru-RU"/>
        </w:rPr>
        <w:t>о</w:t>
      </w:r>
      <w:r w:rsidR="00675DD5" w:rsidRPr="005D3870">
        <w:rPr>
          <w:color w:val="231F20"/>
          <w:lang w:val="ru-RU"/>
        </w:rPr>
        <w:t>дробн</w:t>
      </w:r>
      <w:r w:rsidR="00675DD5" w:rsidRPr="005D3870">
        <w:rPr>
          <w:color w:val="231F20"/>
          <w:spacing w:val="6"/>
          <w:lang w:val="ru-RU"/>
        </w:rPr>
        <w:t>о</w:t>
      </w:r>
      <w:r w:rsidR="00675DD5" w:rsidRPr="005D3870">
        <w:rPr>
          <w:color w:val="231F20"/>
          <w:lang w:val="ru-RU"/>
        </w:rPr>
        <w:t>сти э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>о</w:t>
      </w:r>
      <w:r w:rsidR="00675DD5" w:rsidRPr="005D3870">
        <w:rPr>
          <w:color w:val="231F20"/>
          <w:spacing w:val="-6"/>
          <w:lang w:val="ru-RU"/>
        </w:rPr>
        <w:t>г</w:t>
      </w:r>
      <w:r w:rsidR="00675DD5" w:rsidRPr="005D3870">
        <w:rPr>
          <w:color w:val="231F20"/>
          <w:lang w:val="ru-RU"/>
        </w:rPr>
        <w:t>о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происш</w:t>
      </w:r>
      <w:r w:rsidR="00675DD5" w:rsidRPr="005D3870">
        <w:rPr>
          <w:color w:val="231F20"/>
          <w:spacing w:val="6"/>
          <w:lang w:val="ru-RU"/>
        </w:rPr>
        <w:t>е</w:t>
      </w:r>
      <w:r w:rsidR="00675DD5" w:rsidRPr="005D3870">
        <w:rPr>
          <w:color w:val="231F20"/>
          <w:lang w:val="ru-RU"/>
        </w:rPr>
        <w:t>ствия.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lang w:val="ru-RU"/>
        </w:rPr>
        <w:t>У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lang w:val="ru-RU"/>
        </w:rPr>
        <w:t>т</w:t>
      </w:r>
      <w:r w:rsidR="00675DD5" w:rsidRPr="005D3870">
        <w:rPr>
          <w:color w:val="231F20"/>
          <w:spacing w:val="-4"/>
          <w:lang w:val="ru-RU"/>
        </w:rPr>
        <w:t>е</w:t>
      </w:r>
      <w:r w:rsidR="00675DD5" w:rsidRPr="005D3870">
        <w:rPr>
          <w:color w:val="231F20"/>
          <w:lang w:val="ru-RU"/>
        </w:rPr>
        <w:t>х,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spacing w:val="-4"/>
          <w:lang w:val="ru-RU"/>
        </w:rPr>
        <w:t>кт</w:t>
      </w:r>
      <w:r w:rsidR="00675DD5" w:rsidRPr="005D3870">
        <w:rPr>
          <w:color w:val="231F20"/>
          <w:lang w:val="ru-RU"/>
        </w:rPr>
        <w:t>о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lang w:val="ru-RU"/>
        </w:rPr>
        <w:t>зн</w:t>
      </w:r>
      <w:r w:rsidR="00675DD5" w:rsidRPr="005D3870">
        <w:rPr>
          <w:color w:val="231F20"/>
          <w:spacing w:val="2"/>
          <w:lang w:val="ru-RU"/>
        </w:rPr>
        <w:t>а</w:t>
      </w:r>
      <w:r w:rsidR="00675DD5" w:rsidRPr="005D3870">
        <w:rPr>
          <w:color w:val="231F20"/>
          <w:lang w:val="ru-RU"/>
        </w:rPr>
        <w:t>л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spacing w:val="-10"/>
          <w:lang w:val="ru-RU"/>
        </w:rPr>
        <w:t>х</w:t>
      </w:r>
      <w:r w:rsidR="00675DD5" w:rsidRPr="005D3870">
        <w:rPr>
          <w:color w:val="231F20"/>
          <w:spacing w:val="-4"/>
          <w:lang w:val="ru-RU"/>
        </w:rPr>
        <w:t>о</w:t>
      </w:r>
      <w:r w:rsidR="00675DD5" w:rsidRPr="005D3870">
        <w:rPr>
          <w:color w:val="231F20"/>
          <w:lang w:val="ru-RU"/>
        </w:rPr>
        <w:t>ть</w:t>
      </w:r>
      <w:r w:rsidR="00675DD5" w:rsidRPr="005D3870">
        <w:rPr>
          <w:color w:val="231F20"/>
          <w:spacing w:val="58"/>
          <w:lang w:val="ru-RU"/>
        </w:rPr>
        <w:t xml:space="preserve"> </w:t>
      </w:r>
      <w:r w:rsidR="00675DD5" w:rsidRPr="005D3870">
        <w:rPr>
          <w:color w:val="231F20"/>
          <w:lang w:val="ru-RU"/>
        </w:rPr>
        <w:t>ч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 xml:space="preserve">о- 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>о,</w:t>
      </w:r>
      <w:r w:rsidR="00675DD5" w:rsidRPr="005D3870">
        <w:rPr>
          <w:color w:val="231F20"/>
          <w:spacing w:val="24"/>
          <w:lang w:val="ru-RU"/>
        </w:rPr>
        <w:t xml:space="preserve"> </w:t>
      </w:r>
      <w:r w:rsidR="00675DD5" w:rsidRPr="005D3870">
        <w:rPr>
          <w:color w:val="231F20"/>
          <w:lang w:val="ru-RU"/>
        </w:rPr>
        <w:t>собир</w:t>
      </w:r>
      <w:r w:rsidR="00675DD5" w:rsidRPr="005D3870">
        <w:rPr>
          <w:color w:val="231F20"/>
          <w:spacing w:val="2"/>
          <w:lang w:val="ru-RU"/>
        </w:rPr>
        <w:t>а</w:t>
      </w:r>
      <w:r w:rsidR="00675DD5" w:rsidRPr="005D3870">
        <w:rPr>
          <w:color w:val="231F20"/>
          <w:lang w:val="ru-RU"/>
        </w:rPr>
        <w:t>лась</w:t>
      </w:r>
      <w:r w:rsidR="00675DD5" w:rsidRPr="005D3870">
        <w:rPr>
          <w:color w:val="231F20"/>
          <w:spacing w:val="24"/>
          <w:lang w:val="ru-RU"/>
        </w:rPr>
        <w:t xml:space="preserve"> </w:t>
      </w:r>
      <w:r w:rsidR="00675DD5" w:rsidRPr="005D3870">
        <w:rPr>
          <w:color w:val="231F20"/>
          <w:spacing w:val="-4"/>
          <w:lang w:val="ru-RU"/>
        </w:rPr>
        <w:t>то</w:t>
      </w:r>
      <w:r w:rsidR="00675DD5" w:rsidRPr="005D3870">
        <w:rPr>
          <w:color w:val="231F20"/>
          <w:lang w:val="ru-RU"/>
        </w:rPr>
        <w:t>лпа.</w:t>
      </w:r>
      <w:r w:rsidR="00675DD5" w:rsidRPr="005D3870">
        <w:rPr>
          <w:color w:val="231F20"/>
          <w:spacing w:val="24"/>
          <w:lang w:val="ru-RU"/>
        </w:rPr>
        <w:t xml:space="preserve"> </w:t>
      </w:r>
      <w:r w:rsidR="00675DD5" w:rsidRPr="005D3870">
        <w:rPr>
          <w:color w:val="231F20"/>
          <w:spacing w:val="-18"/>
          <w:lang w:val="ru-RU"/>
        </w:rPr>
        <w:t>Г</w:t>
      </w:r>
      <w:r w:rsidR="00675DD5" w:rsidRPr="005D3870">
        <w:rPr>
          <w:color w:val="231F20"/>
          <w:lang w:val="ru-RU"/>
        </w:rPr>
        <w:t>де</w:t>
      </w:r>
      <w:r w:rsidR="00675DD5" w:rsidRPr="005D3870">
        <w:rPr>
          <w:color w:val="231F20"/>
          <w:spacing w:val="24"/>
          <w:lang w:val="ru-RU"/>
        </w:rPr>
        <w:t xml:space="preserve"> </w:t>
      </w:r>
      <w:r w:rsidR="00675DD5" w:rsidRPr="005D3870">
        <w:rPr>
          <w:color w:val="231F20"/>
          <w:lang w:val="ru-RU"/>
        </w:rPr>
        <w:t>была</w:t>
      </w:r>
      <w:r w:rsidR="00675DD5" w:rsidRPr="005D3870">
        <w:rPr>
          <w:color w:val="231F20"/>
          <w:spacing w:val="2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пра</w:t>
      </w:r>
      <w:r w:rsidR="00675DD5" w:rsidRPr="005D3870">
        <w:rPr>
          <w:color w:val="231F20"/>
          <w:spacing w:val="-6"/>
          <w:lang w:val="ru-RU"/>
        </w:rPr>
        <w:t>в</w:t>
      </w:r>
      <w:r w:rsidR="00675DD5" w:rsidRPr="005D3870">
        <w:rPr>
          <w:color w:val="231F20"/>
          <w:lang w:val="ru-RU"/>
        </w:rPr>
        <w:t>да,</w:t>
      </w:r>
      <w:r w:rsidR="00675DD5" w:rsidRPr="005D3870">
        <w:rPr>
          <w:color w:val="231F20"/>
          <w:spacing w:val="2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а</w:t>
      </w:r>
      <w:r w:rsidR="00675DD5" w:rsidRPr="005D3870">
        <w:rPr>
          <w:color w:val="231F20"/>
          <w:spacing w:val="24"/>
          <w:lang w:val="ru-RU"/>
        </w:rPr>
        <w:t xml:space="preserve"> </w:t>
      </w:r>
      <w:r w:rsidR="00675DD5" w:rsidRPr="005D3870">
        <w:rPr>
          <w:color w:val="231F20"/>
          <w:spacing w:val="-12"/>
          <w:lang w:val="ru-RU"/>
        </w:rPr>
        <w:t>г</w:t>
      </w:r>
      <w:r w:rsidR="00675DD5" w:rsidRPr="005D3870">
        <w:rPr>
          <w:color w:val="231F20"/>
          <w:lang w:val="ru-RU"/>
        </w:rPr>
        <w:t>де пы</w:t>
      </w:r>
      <w:r w:rsidR="00675DD5" w:rsidRPr="005D3870">
        <w:rPr>
          <w:color w:val="231F20"/>
          <w:spacing w:val="2"/>
          <w:lang w:val="ru-RU"/>
        </w:rPr>
        <w:t>та</w:t>
      </w:r>
      <w:r w:rsidR="00675DD5" w:rsidRPr="005D3870">
        <w:rPr>
          <w:color w:val="231F20"/>
          <w:lang w:val="ru-RU"/>
        </w:rPr>
        <w:t>лись</w:t>
      </w:r>
      <w:r w:rsidR="00675DD5" w:rsidRPr="005D3870">
        <w:rPr>
          <w:color w:val="231F20"/>
          <w:spacing w:val="57"/>
          <w:lang w:val="ru-RU"/>
        </w:rPr>
        <w:t xml:space="preserve"> </w:t>
      </w:r>
      <w:r w:rsidR="00675DD5" w:rsidRPr="005D3870">
        <w:rPr>
          <w:color w:val="231F20"/>
          <w:lang w:val="ru-RU"/>
        </w:rPr>
        <w:t>ч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>о-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>о</w:t>
      </w:r>
      <w:r w:rsidR="00675DD5" w:rsidRPr="005D3870">
        <w:rPr>
          <w:color w:val="231F20"/>
          <w:spacing w:val="5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д</w:t>
      </w:r>
      <w:r w:rsidR="00675DD5" w:rsidRPr="005D3870">
        <w:rPr>
          <w:color w:val="231F20"/>
          <w:spacing w:val="-5"/>
          <w:lang w:val="ru-RU"/>
        </w:rPr>
        <w:t>о</w:t>
      </w:r>
      <w:r w:rsidR="00675DD5" w:rsidRPr="005D3870">
        <w:rPr>
          <w:color w:val="231F20"/>
          <w:lang w:val="ru-RU"/>
        </w:rPr>
        <w:t>мыслить</w:t>
      </w:r>
      <w:r w:rsidR="00675DD5" w:rsidRPr="005D3870">
        <w:rPr>
          <w:color w:val="231F20"/>
          <w:spacing w:val="57"/>
          <w:lang w:val="ru-RU"/>
        </w:rPr>
        <w:t xml:space="preserve"> </w:t>
      </w:r>
      <w:r w:rsidR="00675DD5" w:rsidRPr="005D3870">
        <w:rPr>
          <w:color w:val="231F20"/>
          <w:lang w:val="ru-RU"/>
        </w:rPr>
        <w:t>–</w:t>
      </w:r>
      <w:r w:rsidR="00675DD5" w:rsidRPr="005D3870">
        <w:rPr>
          <w:color w:val="231F20"/>
          <w:spacing w:val="5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было</w:t>
      </w:r>
      <w:r w:rsidR="00675DD5" w:rsidRPr="005D3870">
        <w:rPr>
          <w:color w:val="231F20"/>
          <w:spacing w:val="57"/>
          <w:lang w:val="ru-RU"/>
        </w:rPr>
        <w:t xml:space="preserve"> </w:t>
      </w:r>
      <w:r w:rsidR="00675DD5" w:rsidRPr="005D3870">
        <w:rPr>
          <w:color w:val="231F20"/>
          <w:lang w:val="ru-RU"/>
        </w:rPr>
        <w:t>непонятно. Но фа</w:t>
      </w:r>
      <w:r w:rsidR="00675DD5" w:rsidRPr="005D3870">
        <w:rPr>
          <w:color w:val="231F20"/>
          <w:spacing w:val="-4"/>
          <w:lang w:val="ru-RU"/>
        </w:rPr>
        <w:t>к</w:t>
      </w:r>
      <w:r w:rsidR="00675DD5" w:rsidRPr="005D3870">
        <w:rPr>
          <w:color w:val="231F20"/>
          <w:lang w:val="ru-RU"/>
        </w:rPr>
        <w:t xml:space="preserve">т </w:t>
      </w:r>
      <w:r w:rsidR="00675DD5" w:rsidRPr="005D3870">
        <w:rPr>
          <w:color w:val="231F20"/>
          <w:spacing w:val="6"/>
          <w:lang w:val="ru-RU"/>
        </w:rPr>
        <w:t>о</w:t>
      </w:r>
      <w:r w:rsidR="00675DD5" w:rsidRPr="005D3870">
        <w:rPr>
          <w:color w:val="231F20"/>
          <w:lang w:val="ru-RU"/>
        </w:rPr>
        <w:t>с</w:t>
      </w:r>
      <w:r w:rsidR="00675DD5" w:rsidRPr="005D3870">
        <w:rPr>
          <w:color w:val="231F20"/>
          <w:spacing w:val="2"/>
          <w:lang w:val="ru-RU"/>
        </w:rPr>
        <w:t>т</w:t>
      </w:r>
      <w:r w:rsidR="00675DD5" w:rsidRPr="005D3870">
        <w:rPr>
          <w:color w:val="231F20"/>
          <w:lang w:val="ru-RU"/>
        </w:rPr>
        <w:t>а</w:t>
      </w:r>
      <w:r w:rsidR="00675DD5" w:rsidRPr="005D3870">
        <w:rPr>
          <w:color w:val="231F20"/>
          <w:spacing w:val="-4"/>
          <w:lang w:val="ru-RU"/>
        </w:rPr>
        <w:t>в</w:t>
      </w:r>
      <w:r w:rsidR="00675DD5" w:rsidRPr="005D3870">
        <w:rPr>
          <w:color w:val="231F20"/>
          <w:spacing w:val="2"/>
          <w:lang w:val="ru-RU"/>
        </w:rPr>
        <w:t>а</w:t>
      </w:r>
      <w:r w:rsidR="00675DD5" w:rsidRPr="005D3870">
        <w:rPr>
          <w:color w:val="231F20"/>
          <w:lang w:val="ru-RU"/>
        </w:rPr>
        <w:t>лся фа</w:t>
      </w:r>
      <w:r w:rsidR="00675DD5" w:rsidRPr="005D3870">
        <w:rPr>
          <w:color w:val="231F20"/>
          <w:spacing w:val="-4"/>
          <w:lang w:val="ru-RU"/>
        </w:rPr>
        <w:t>кт</w:t>
      </w:r>
      <w:r w:rsidR="00675DD5" w:rsidRPr="005D3870">
        <w:rPr>
          <w:color w:val="231F20"/>
          <w:spacing w:val="-5"/>
          <w:lang w:val="ru-RU"/>
        </w:rPr>
        <w:t>о</w:t>
      </w:r>
      <w:r w:rsidR="00675DD5" w:rsidRPr="005D3870">
        <w:rPr>
          <w:color w:val="231F20"/>
          <w:lang w:val="ru-RU"/>
        </w:rPr>
        <w:t>м – Лаврик</w:t>
      </w:r>
      <w:r w:rsidR="00675DD5" w:rsidRPr="005D3870">
        <w:rPr>
          <w:color w:val="231F20"/>
          <w:spacing w:val="1"/>
          <w:lang w:val="ru-RU"/>
        </w:rPr>
        <w:t xml:space="preserve"> </w:t>
      </w:r>
      <w:r w:rsidR="00675DD5" w:rsidRPr="005D3870">
        <w:rPr>
          <w:color w:val="231F20"/>
          <w:lang w:val="ru-RU"/>
        </w:rPr>
        <w:t>Д</w:t>
      </w:r>
      <w:r w:rsidR="00675DD5" w:rsidRPr="005D3870">
        <w:rPr>
          <w:color w:val="231F20"/>
          <w:spacing w:val="-4"/>
          <w:lang w:val="ru-RU"/>
        </w:rPr>
        <w:t>ру</w:t>
      </w:r>
      <w:r w:rsidR="00675DD5" w:rsidRPr="005D3870">
        <w:rPr>
          <w:color w:val="231F20"/>
          <w:lang w:val="ru-RU"/>
        </w:rPr>
        <w:t>ж</w:t>
      </w:r>
      <w:r w:rsidR="00675DD5" w:rsidRPr="005D3870">
        <w:rPr>
          <w:color w:val="231F20"/>
          <w:spacing w:val="-13"/>
          <w:lang w:val="ru-RU"/>
        </w:rPr>
        <w:t>к</w:t>
      </w:r>
      <w:r w:rsidR="00675DD5" w:rsidRPr="005D3870">
        <w:rPr>
          <w:color w:val="231F20"/>
          <w:lang w:val="ru-RU"/>
        </w:rPr>
        <w:t xml:space="preserve">ов </w:t>
      </w:r>
      <w:r w:rsidR="00675DD5" w:rsidRPr="005D3870">
        <w:rPr>
          <w:color w:val="231F20"/>
          <w:spacing w:val="-4"/>
          <w:lang w:val="ru-RU"/>
        </w:rPr>
        <w:t>уж</w:t>
      </w:r>
      <w:r w:rsidR="00675DD5" w:rsidRPr="005D3870">
        <w:rPr>
          <w:color w:val="231F20"/>
          <w:lang w:val="ru-RU"/>
        </w:rPr>
        <w:t xml:space="preserve">е </w:t>
      </w:r>
      <w:r w:rsidR="00675DD5" w:rsidRPr="005D3870">
        <w:rPr>
          <w:color w:val="231F20"/>
          <w:spacing w:val="-6"/>
          <w:lang w:val="ru-RU"/>
        </w:rPr>
        <w:t>в</w:t>
      </w:r>
      <w:r w:rsidR="00675DD5" w:rsidRPr="005D3870">
        <w:rPr>
          <w:color w:val="231F20"/>
          <w:spacing w:val="-4"/>
          <w:lang w:val="ru-RU"/>
        </w:rPr>
        <w:t>т</w:t>
      </w:r>
      <w:r w:rsidR="00675DD5" w:rsidRPr="005D3870">
        <w:rPr>
          <w:color w:val="231F20"/>
          <w:lang w:val="ru-RU"/>
        </w:rPr>
        <w:t>орой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день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не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при</w:t>
      </w:r>
      <w:r w:rsidR="00675DD5" w:rsidRPr="005D3870">
        <w:rPr>
          <w:color w:val="231F20"/>
          <w:spacing w:val="-10"/>
          <w:lang w:val="ru-RU"/>
        </w:rPr>
        <w:t>х</w:t>
      </w:r>
      <w:r w:rsidR="00675DD5" w:rsidRPr="005D3870">
        <w:rPr>
          <w:color w:val="231F20"/>
          <w:spacing w:val="-7"/>
          <w:lang w:val="ru-RU"/>
        </w:rPr>
        <w:t>о</w:t>
      </w:r>
      <w:r w:rsidR="00675DD5" w:rsidRPr="005D3870">
        <w:rPr>
          <w:color w:val="231F20"/>
          <w:lang w:val="ru-RU"/>
        </w:rPr>
        <w:t>дил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в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ш</w:t>
      </w:r>
      <w:r w:rsidR="00675DD5" w:rsidRPr="005D3870">
        <w:rPr>
          <w:color w:val="231F20"/>
          <w:spacing w:val="-13"/>
          <w:lang w:val="ru-RU"/>
        </w:rPr>
        <w:t>к</w:t>
      </w:r>
      <w:r w:rsidR="00675DD5" w:rsidRPr="005D3870">
        <w:rPr>
          <w:color w:val="231F20"/>
          <w:spacing w:val="-4"/>
          <w:lang w:val="ru-RU"/>
        </w:rPr>
        <w:t>о</w:t>
      </w:r>
      <w:r w:rsidR="00675DD5" w:rsidRPr="005D3870">
        <w:rPr>
          <w:color w:val="231F20"/>
          <w:lang w:val="ru-RU"/>
        </w:rPr>
        <w:t>л</w:t>
      </w:r>
      <w:r w:rsidR="00675DD5" w:rsidRPr="005D3870">
        <w:rPr>
          <w:color w:val="231F20"/>
          <w:spacing w:val="-24"/>
          <w:lang w:val="ru-RU"/>
        </w:rPr>
        <w:t>у</w:t>
      </w:r>
      <w:r w:rsidR="00675DD5" w:rsidRPr="005D3870">
        <w:rPr>
          <w:color w:val="231F20"/>
          <w:lang w:val="ru-RU"/>
        </w:rPr>
        <w:t>,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и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spacing w:val="-12"/>
          <w:lang w:val="ru-RU"/>
        </w:rPr>
        <w:t>г</w:t>
      </w:r>
      <w:r w:rsidR="00675DD5" w:rsidRPr="005D3870">
        <w:rPr>
          <w:color w:val="231F20"/>
          <w:lang w:val="ru-RU"/>
        </w:rPr>
        <w:t>де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он</w:t>
      </w:r>
      <w:r w:rsidR="00675DD5" w:rsidRPr="005D3870">
        <w:rPr>
          <w:color w:val="231F20"/>
          <w:spacing w:val="3"/>
          <w:lang w:val="ru-RU"/>
        </w:rPr>
        <w:t xml:space="preserve"> </w:t>
      </w:r>
      <w:r w:rsidR="00675DD5" w:rsidRPr="005D3870">
        <w:rPr>
          <w:color w:val="231F20"/>
          <w:lang w:val="ru-RU"/>
        </w:rPr>
        <w:t>теперь на</w:t>
      </w:r>
      <w:r w:rsidR="00675DD5" w:rsidRPr="005D3870">
        <w:rPr>
          <w:color w:val="231F20"/>
          <w:spacing w:val="-10"/>
          <w:lang w:val="ru-RU"/>
        </w:rPr>
        <w:t>х</w:t>
      </w:r>
      <w:r w:rsidR="00675DD5" w:rsidRPr="005D3870">
        <w:rPr>
          <w:color w:val="231F20"/>
          <w:spacing w:val="-7"/>
          <w:lang w:val="ru-RU"/>
        </w:rPr>
        <w:t>о</w:t>
      </w:r>
      <w:r w:rsidR="00675DD5" w:rsidRPr="005D3870">
        <w:rPr>
          <w:color w:val="231F20"/>
          <w:lang w:val="ru-RU"/>
        </w:rPr>
        <w:t>дился, не зн</w:t>
      </w:r>
      <w:r w:rsidR="00675DD5" w:rsidRPr="005D3870">
        <w:rPr>
          <w:color w:val="231F20"/>
          <w:spacing w:val="2"/>
          <w:lang w:val="ru-RU"/>
        </w:rPr>
        <w:t>а</w:t>
      </w:r>
      <w:r w:rsidR="00675DD5" w:rsidRPr="005D3870">
        <w:rPr>
          <w:color w:val="231F20"/>
          <w:lang w:val="ru-RU"/>
        </w:rPr>
        <w:t>л ни</w:t>
      </w:r>
      <w:r w:rsidR="00675DD5" w:rsidRPr="005D3870">
        <w:rPr>
          <w:color w:val="231F20"/>
          <w:spacing w:val="-4"/>
          <w:lang w:val="ru-RU"/>
        </w:rPr>
        <w:t>кт</w:t>
      </w:r>
      <w:r w:rsidR="00675DD5" w:rsidRPr="005D3870">
        <w:rPr>
          <w:color w:val="231F20"/>
          <w:lang w:val="ru-RU"/>
        </w:rPr>
        <w:t>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ретий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день,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сть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Лаврик Д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иноплане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янами,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теперь лежит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сознания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тире,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разн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слась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по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 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ле. С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епти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ам,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орые ни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ерили,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жар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вп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лне мо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случиться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газете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пи</w:t>
      </w:r>
      <w:r w:rsidRPr="005D3870">
        <w:rPr>
          <w:color w:val="231F20"/>
          <w:spacing w:val="2"/>
          <w:lang w:val="ru-RU"/>
        </w:rPr>
        <w:t>са</w:t>
      </w:r>
      <w:r w:rsidRPr="005D3870">
        <w:rPr>
          <w:color w:val="231F20"/>
          <w:lang w:val="ru-RU"/>
        </w:rPr>
        <w:t>ли,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17"/>
          <w:lang w:val="ru-RU"/>
        </w:rPr>
        <w:t xml:space="preserve"> </w:t>
      </w:r>
      <w:r w:rsidRPr="005D3870">
        <w:rPr>
          <w:color w:val="231F20"/>
          <w:lang w:val="ru-RU"/>
        </w:rPr>
        <w:t>прошлой 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деле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ленных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>районах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видели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неопознанные 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ающие 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ъе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ты.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  <w:sectPr w:rsidR="00675DD5" w:rsidRPr="005D3870">
          <w:pgSz w:w="6804" w:h="9640"/>
          <w:pgMar w:top="840" w:right="740" w:bottom="780" w:left="740" w:header="0" w:footer="568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lastRenderedPageBreak/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дил,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оре,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орила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сына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ретий день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дряд идет из 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 кровь.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спус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дней,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клас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стны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де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оражи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ающе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происш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ствия.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об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Лаврик,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пришел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лу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перебин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анной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Спер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орить,</w:t>
      </w:r>
      <w:r w:rsidRPr="005D3870">
        <w:rPr>
          <w:color w:val="231F20"/>
          <w:spacing w:val="56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понял,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равно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ся, 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было.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…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день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чень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теплая</w:t>
      </w:r>
      <w:r w:rsidRPr="005D3870">
        <w:rPr>
          <w:color w:val="231F20"/>
          <w:spacing w:val="-2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чная по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да.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лнце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яло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высо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орячий 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жный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етер.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Во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покрики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на игро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площад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дети,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дители  </w:t>
      </w:r>
      <w:r w:rsidRPr="005D3870">
        <w:rPr>
          <w:color w:val="231F20"/>
          <w:spacing w:val="1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орых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собир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ам,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прощ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лись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с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м.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</w:t>
      </w:r>
      <w:r w:rsidRPr="005D3870">
        <w:rPr>
          <w:color w:val="231F20"/>
          <w:spacing w:val="-5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мино 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слые,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пы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разбить</w:t>
      </w:r>
      <w:r w:rsidRPr="005D3870">
        <w:rPr>
          <w:color w:val="231F20"/>
          <w:spacing w:val="-10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арань» об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ла,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чаянно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разлил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пи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6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ду был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слышен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х.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общем,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жизнь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</w:p>
    <w:p w:rsidR="00675DD5" w:rsidRPr="005D3870" w:rsidRDefault="00675DD5">
      <w:pPr>
        <w:pStyle w:val="a3"/>
        <w:kinsoku w:val="0"/>
        <w:overflowPunct w:val="0"/>
        <w:spacing w:before="1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«кипела».</w:t>
      </w:r>
    </w:p>
    <w:p w:rsidR="00675DD5" w:rsidRPr="005D3870" w:rsidRDefault="00675DD5">
      <w:pPr>
        <w:pStyle w:val="a3"/>
        <w:kinsoku w:val="0"/>
        <w:overflowPunct w:val="0"/>
        <w:spacing w:before="8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обычных 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шо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ах, 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ф</w:t>
      </w:r>
      <w:r w:rsidRPr="005D3870">
        <w:rPr>
          <w:color w:val="231F20"/>
          <w:lang w:val="ru-RU"/>
        </w:rPr>
        <w:t>утб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 и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ах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ую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ног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вышел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дъ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с мусорным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и,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спеша,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правился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к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 с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дами. </w:t>
      </w:r>
      <w:r w:rsidRPr="005D3870">
        <w:rPr>
          <w:color w:val="231F20"/>
          <w:spacing w:val="-22"/>
          <w:lang w:val="ru-RU"/>
        </w:rPr>
        <w:t>У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дойдя по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е, он понял,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видит 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необычн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е.</w:t>
      </w:r>
    </w:p>
    <w:p w:rsidR="00675DD5" w:rsidRPr="005D3870" w:rsidRDefault="00675DD5">
      <w:pPr>
        <w:pStyle w:val="a3"/>
        <w:kinsoku w:val="0"/>
        <w:overflowPunct w:val="0"/>
        <w:spacing w:before="0"/>
        <w:ind w:left="2471" w:right="2462" w:firstLine="0"/>
        <w:jc w:val="center"/>
        <w:rPr>
          <w:color w:val="000000"/>
          <w:lang w:val="ru-RU"/>
        </w:rPr>
      </w:pPr>
      <w:r w:rsidRPr="005D3870">
        <w:rPr>
          <w:color w:val="231F20"/>
          <w:spacing w:val="-9"/>
          <w:lang w:val="ru-RU"/>
        </w:rPr>
        <w:t>1</w:t>
      </w:r>
      <w:r w:rsidRPr="005D3870">
        <w:rPr>
          <w:color w:val="231F20"/>
          <w:lang w:val="ru-RU"/>
        </w:rPr>
        <w:t>16</w:t>
      </w:r>
    </w:p>
    <w:p w:rsidR="00675DD5" w:rsidRPr="005D3870" w:rsidRDefault="00675DD5">
      <w:pPr>
        <w:pStyle w:val="a3"/>
        <w:kinsoku w:val="0"/>
        <w:overflowPunct w:val="0"/>
        <w:spacing w:before="0"/>
        <w:ind w:left="2471" w:right="2462" w:firstLine="0"/>
        <w:jc w:val="center"/>
        <w:rPr>
          <w:color w:val="000000"/>
          <w:lang w:val="ru-RU"/>
        </w:rPr>
        <w:sectPr w:rsidR="00675DD5" w:rsidRPr="005D3870">
          <w:footerReference w:type="default" r:id="rId86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lastRenderedPageBreak/>
        <w:t>Р</w:t>
      </w:r>
      <w:r w:rsidRPr="005D3870">
        <w:rPr>
          <w:color w:val="231F20"/>
          <w:lang w:val="ru-RU"/>
        </w:rPr>
        <w:t>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мя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зелеными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онтейнерами для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мусора,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ретий.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ц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ерца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льше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мин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 люк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смич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ора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ля.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крайней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мере,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Вну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онтейнера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зияла черн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spacing w:before="58"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-3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3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млении</w:t>
      </w:r>
      <w:r w:rsidRPr="005D3870">
        <w:rPr>
          <w:color w:val="231F20"/>
          <w:spacing w:val="-31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-31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оронам. Но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обращ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вни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ания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необычную на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Словно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онтейнер»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ял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и ничем не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лся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угих!</w:t>
      </w:r>
    </w:p>
    <w:p w:rsidR="00675DD5" w:rsidRPr="005D3870" w:rsidRDefault="00675DD5">
      <w:pPr>
        <w:pStyle w:val="a3"/>
        <w:kinsoku w:val="0"/>
        <w:overflowPunct w:val="0"/>
        <w:spacing w:before="58"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любопы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янно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прин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ему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дни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неприятн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сти,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дошел к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ей на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е, и за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вну</w:t>
      </w:r>
      <w:r w:rsidRPr="005D3870">
        <w:rPr>
          <w:color w:val="231F20"/>
          <w:spacing w:val="3"/>
          <w:lang w:val="ru-RU"/>
        </w:rPr>
        <w:t>т</w:t>
      </w:r>
      <w:r w:rsidRPr="005D3870">
        <w:rPr>
          <w:color w:val="231F20"/>
          <w:lang w:val="ru-RU"/>
        </w:rPr>
        <w:t>рь.</w:t>
      </w:r>
    </w:p>
    <w:p w:rsidR="00675DD5" w:rsidRPr="005D3870" w:rsidRDefault="00675DD5">
      <w:pPr>
        <w:pStyle w:val="a3"/>
        <w:kinsoku w:val="0"/>
        <w:overflowPunct w:val="0"/>
        <w:spacing w:before="1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ут…</w:t>
      </w:r>
    </w:p>
    <w:p w:rsidR="00675DD5" w:rsidRPr="005D3870" w:rsidRDefault="00675DD5">
      <w:pPr>
        <w:pStyle w:val="a3"/>
        <w:kinsoku w:val="0"/>
        <w:overflowPunct w:val="0"/>
        <w:spacing w:before="84" w:line="264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Класс,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орый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слуш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ис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орию,</w:t>
      </w:r>
      <w:r w:rsidRPr="005D3870">
        <w:rPr>
          <w:color w:val="231F20"/>
          <w:spacing w:val="-8"/>
          <w:lang w:val="ru-RU"/>
        </w:rPr>
        <w:t xml:space="preserve"> </w:t>
      </w:r>
      <w:r w:rsidRPr="005D3870">
        <w:rPr>
          <w:color w:val="231F20"/>
          <w:lang w:val="ru-RU"/>
        </w:rPr>
        <w:t>замер в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жидании.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амых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ярых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епти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т 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мент 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тило ды</w:t>
      </w:r>
      <w:r w:rsidRPr="005D3870">
        <w:rPr>
          <w:color w:val="231F20"/>
          <w:spacing w:val="-4"/>
          <w:lang w:val="ru-RU"/>
        </w:rPr>
        <w:t>х</w:t>
      </w:r>
      <w:r w:rsidRPr="005D3870">
        <w:rPr>
          <w:color w:val="231F20"/>
          <w:lang w:val="ru-RU"/>
        </w:rPr>
        <w:t>ание.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211"/>
        </w:tabs>
        <w:kinsoku w:val="0"/>
        <w:overflowPunct w:val="0"/>
        <w:spacing w:before="58" w:line="264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меня</w:t>
      </w:r>
      <w:r w:rsidRPr="005D3870">
        <w:rPr>
          <w:color w:val="231F20"/>
          <w:spacing w:val="-4"/>
          <w:lang w:val="ru-RU"/>
        </w:rPr>
        <w:t xml:space="preserve"> 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тник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яги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вну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рь!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— Лаврик пр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впер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 и уперся в па</w:t>
      </w:r>
      <w:r w:rsidRPr="005D3870">
        <w:rPr>
          <w:color w:val="231F20"/>
          <w:spacing w:val="-4"/>
          <w:lang w:val="ru-RU"/>
        </w:rPr>
        <w:t>рт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2"/>
        </w:tabs>
        <w:kinsoku w:val="0"/>
        <w:overflowPunct w:val="0"/>
        <w:spacing w:before="58" w:line="264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чно,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сопр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лялся,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меня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ащили в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онтейнер.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47"/>
        </w:tabs>
        <w:kinsoku w:val="0"/>
        <w:overflowPunct w:val="0"/>
        <w:spacing w:before="58" w:line="264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ничу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чки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испуг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лся?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чти прошеп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перепуганная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>сме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1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Ляля </w:t>
      </w:r>
      <w:r w:rsidRPr="005D3870">
        <w:rPr>
          <w:color w:val="231F20"/>
          <w:spacing w:val="-6"/>
          <w:lang w:val="ru-RU"/>
        </w:rPr>
        <w:t>М</w:t>
      </w:r>
      <w:r w:rsidRPr="005D3870">
        <w:rPr>
          <w:color w:val="231F20"/>
          <w:lang w:val="ru-RU"/>
        </w:rPr>
        <w:t>ухина.</w:t>
      </w:r>
    </w:p>
    <w:p w:rsidR="00675DD5" w:rsidRPr="005D3870" w:rsidRDefault="00675DD5">
      <w:pPr>
        <w:pStyle w:val="a3"/>
        <w:kinsoku w:val="0"/>
        <w:overflowPunct w:val="0"/>
        <w:spacing w:before="94"/>
        <w:ind w:left="2471" w:right="2462" w:firstLine="0"/>
        <w:jc w:val="center"/>
        <w:rPr>
          <w:color w:val="000000"/>
          <w:lang w:val="ru-RU"/>
        </w:rPr>
      </w:pPr>
      <w:r w:rsidRPr="005D3870">
        <w:rPr>
          <w:color w:val="231F20"/>
          <w:spacing w:val="-9"/>
          <w:lang w:val="ru-RU"/>
        </w:rPr>
        <w:t>1</w:t>
      </w:r>
      <w:r w:rsidRPr="005D3870">
        <w:rPr>
          <w:color w:val="231F20"/>
          <w:lang w:val="ru-RU"/>
        </w:rPr>
        <w:t>17</w:t>
      </w:r>
    </w:p>
    <w:p w:rsidR="00675DD5" w:rsidRPr="005D3870" w:rsidRDefault="00675DD5">
      <w:pPr>
        <w:pStyle w:val="a3"/>
        <w:kinsoku w:val="0"/>
        <w:overflowPunct w:val="0"/>
        <w:spacing w:before="94"/>
        <w:ind w:left="2471" w:right="2462" w:firstLine="0"/>
        <w:jc w:val="center"/>
        <w:rPr>
          <w:color w:val="000000"/>
          <w:lang w:val="ru-RU"/>
        </w:rPr>
        <w:sectPr w:rsidR="00675DD5" w:rsidRPr="005D3870">
          <w:footerReference w:type="default" r:id="rId87"/>
          <w:pgSz w:w="6804" w:h="9640"/>
          <w:pgMar w:top="700" w:right="740" w:bottom="280" w:left="740" w:header="0" w:footer="0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56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Я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был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абс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ю</w:t>
      </w:r>
      <w:r w:rsidRPr="005D3870">
        <w:rPr>
          <w:color w:val="231F20"/>
          <w:lang w:val="ru-RU"/>
        </w:rPr>
        <w:t>тно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спо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ен!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еренно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Лаврик.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спа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было</w:t>
      </w:r>
      <w:r w:rsidRPr="005D3870">
        <w:rPr>
          <w:color w:val="231F20"/>
          <w:spacing w:val="-18"/>
          <w:lang w:val="ru-RU"/>
        </w:rPr>
        <w:t xml:space="preserve"> </w:t>
      </w:r>
      <w:r w:rsidRPr="005D3870">
        <w:rPr>
          <w:color w:val="231F20"/>
          <w:lang w:val="ru-RU"/>
        </w:rPr>
        <w:t>еще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 xml:space="preserve">ло, и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было мно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дей.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о…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о?!</w:t>
      </w:r>
    </w:p>
    <w:p w:rsidR="00675DD5" w:rsidRPr="005D3870" w:rsidRDefault="00675DD5">
      <w:pPr>
        <w:pStyle w:val="a3"/>
        <w:numPr>
          <w:ilvl w:val="1"/>
          <w:numId w:val="9"/>
        </w:numPr>
        <w:tabs>
          <w:tab w:val="left" w:pos="1185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5"/>
          <w:lang w:val="ru-RU"/>
        </w:rPr>
        <w:t xml:space="preserve"> </w:t>
      </w:r>
      <w:r w:rsidRPr="005D3870">
        <w:rPr>
          <w:color w:val="231F20"/>
          <w:lang w:val="ru-RU"/>
        </w:rPr>
        <w:t>не видел…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услыш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акие-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ранные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уки, они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шли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изну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мои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ноги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меня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слуш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ться.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гипно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сопр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ляться,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меня з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 xml:space="preserve">ло в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дину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онтейнера…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мно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выд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ли, и да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тпрян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ли назад.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закрыл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лаза,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сно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пог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узился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 пережи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ания.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Очутившись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lang w:val="ru-RU"/>
        </w:rPr>
        <w:t>вну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</w:t>
      </w:r>
      <w:r w:rsidRPr="005D3870">
        <w:rPr>
          <w:color w:val="231F20"/>
          <w:spacing w:val="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онтейнера,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он испуг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упадет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дно,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расши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 Но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прои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ошло.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парить,</w:t>
      </w:r>
      <w:r w:rsidRPr="005D3870">
        <w:rPr>
          <w:color w:val="231F20"/>
          <w:spacing w:val="30"/>
          <w:lang w:val="ru-RU"/>
        </w:rPr>
        <w:t xml:space="preserve"> </w:t>
      </w:r>
      <w:r w:rsidRPr="005D3870">
        <w:rPr>
          <w:color w:val="231F20"/>
          <w:lang w:val="ru-RU"/>
        </w:rPr>
        <w:t>словно птица,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авив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разные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ороны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4"/>
          <w:lang w:val="ru-RU"/>
        </w:rPr>
        <w:t xml:space="preserve"> </w:t>
      </w:r>
      <w:r w:rsidRPr="005D3870">
        <w:rPr>
          <w:color w:val="231F20"/>
          <w:lang w:val="ru-RU"/>
        </w:rPr>
        <w:t>ноги</w:t>
      </w:r>
    </w:p>
    <w:p w:rsidR="00675DD5" w:rsidRPr="005D3870" w:rsidRDefault="00675DD5">
      <w:pPr>
        <w:pStyle w:val="a3"/>
        <w:numPr>
          <w:ilvl w:val="0"/>
          <w:numId w:val="2"/>
        </w:numPr>
        <w:tabs>
          <w:tab w:val="left" w:pos="323"/>
        </w:tabs>
        <w:kinsoku w:val="0"/>
        <w:overflowPunct w:val="0"/>
        <w:spacing w:before="1" w:line="260" w:lineRule="auto"/>
        <w:ind w:right="110" w:firstLine="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морс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ая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да.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>была</w:t>
      </w:r>
      <w:r w:rsidRPr="005D3870">
        <w:rPr>
          <w:color w:val="231F20"/>
          <w:spacing w:val="32"/>
          <w:lang w:val="ru-RU"/>
        </w:rPr>
        <w:t xml:space="preserve"> </w:t>
      </w:r>
      <w:r w:rsidRPr="005D3870">
        <w:rPr>
          <w:color w:val="231F20"/>
          <w:lang w:val="ru-RU"/>
        </w:rPr>
        <w:t>темн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и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ленькие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оньки,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словно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ды,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сияли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ли. А он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летел и летел, неиз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стно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да…</w:t>
      </w:r>
    </w:p>
    <w:p w:rsidR="00675DD5" w:rsidRPr="005D3870" w:rsidRDefault="00675DD5">
      <w:pPr>
        <w:kinsoku w:val="0"/>
        <w:overflowPunct w:val="0"/>
        <w:spacing w:before="4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ним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сть.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увидел</w:t>
      </w:r>
      <w:r w:rsidRPr="005D3870">
        <w:rPr>
          <w:color w:val="231F20"/>
          <w:spacing w:val="-25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ранн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ущ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ее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бе</w:t>
      </w:r>
      <w:r w:rsidRPr="005D3870">
        <w:rPr>
          <w:color w:val="231F20"/>
          <w:lang w:val="ru-RU"/>
        </w:rPr>
        <w:t>дя,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7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еребристыми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ящимися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крыльями,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мя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ами.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дна</w:t>
      </w: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  <w:sectPr w:rsidR="00675DD5" w:rsidRPr="005D3870">
          <w:footerReference w:type="default" r:id="rId88"/>
          <w:pgSz w:w="6804" w:h="9640"/>
          <w:pgMar w:top="700" w:right="740" w:bottom="780" w:left="740" w:header="0" w:footer="588" w:gutter="0"/>
          <w:pgNumType w:start="118"/>
          <w:cols w:space="720"/>
          <w:noEndnote/>
        </w:sectPr>
      </w:pPr>
    </w:p>
    <w:p w:rsidR="00675DD5" w:rsidRPr="005D3870" w:rsidRDefault="00675DD5">
      <w:pPr>
        <w:pStyle w:val="a3"/>
        <w:kinsoku w:val="0"/>
        <w:overflowPunct w:val="0"/>
        <w:spacing w:before="75" w:line="260" w:lineRule="auto"/>
        <w:ind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угая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рела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впер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выбирая путь.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42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Лаврик,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знаешь,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сь?</w:t>
      </w:r>
      <w:r w:rsidRPr="005D3870">
        <w:rPr>
          <w:color w:val="231F20"/>
          <w:spacing w:val="11"/>
          <w:lang w:val="ru-RU"/>
        </w:rPr>
        <w:t xml:space="preserve"> </w:t>
      </w:r>
      <w:r w:rsidRPr="005D3870">
        <w:rPr>
          <w:color w:val="231F20"/>
          <w:lang w:val="ru-RU"/>
        </w:rPr>
        <w:t>–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 пер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 xml:space="preserve">ая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Лаврик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и</w:t>
      </w:r>
      <w:r w:rsidRPr="005D3870">
        <w:rPr>
          <w:color w:val="231F20"/>
          <w:spacing w:val="-6"/>
          <w:lang w:val="ru-RU"/>
        </w:rPr>
        <w:t>з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мления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скрикн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26"/>
        </w:tabs>
        <w:kinsoku w:val="0"/>
        <w:overflowPunct w:val="0"/>
        <w:spacing w:before="80"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бойся.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4"/>
          <w:lang w:val="ru-RU"/>
        </w:rPr>
        <w:t xml:space="preserve"> </w:t>
      </w:r>
      <w:r w:rsidRPr="005D3870">
        <w:rPr>
          <w:color w:val="231F20"/>
          <w:lang w:val="ru-RU"/>
        </w:rPr>
        <w:t>сделаем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пл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бы,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ты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новые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сп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собн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сти.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3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 xml:space="preserve">пример, теперь ты 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дешь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меть 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2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-2"/>
          <w:lang w:val="ru-RU"/>
        </w:rPr>
        <w:t xml:space="preserve"> 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дь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мею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</w:t>
      </w:r>
      <w:r w:rsidRPr="005D3870">
        <w:rPr>
          <w:color w:val="231F20"/>
          <w:spacing w:val="-2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"/>
          <w:lang w:val="ru-RU"/>
        </w:rPr>
        <w:t xml:space="preserve"> в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скликн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Лаврик.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23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раз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ейчас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аешь?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 усм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лась 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ая птица.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креп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зажмурил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лаза,</w:t>
      </w:r>
      <w:r w:rsidRPr="005D3870">
        <w:rPr>
          <w:color w:val="231F20"/>
          <w:spacing w:val="2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понять,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спи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понял,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по-прежнему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летит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lang w:val="ru-RU"/>
        </w:rPr>
        <w:t>черн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9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скрайнем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ранст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е.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видит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е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д,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и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крыльев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ущ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 xml:space="preserve">орый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в 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ух парах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черных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77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иноплане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яне?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Лаврик,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в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 xml:space="preserve">ахнувший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ами, словно крыльями.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244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пришелец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угих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миров.</w:t>
      </w:r>
      <w:r w:rsidRPr="005D3870">
        <w:rPr>
          <w:color w:val="231F20"/>
          <w:spacing w:val="54"/>
          <w:lang w:val="ru-RU"/>
        </w:rPr>
        <w:t xml:space="preserve"> </w:t>
      </w:r>
      <w:r w:rsidRPr="005D3870">
        <w:rPr>
          <w:color w:val="231F20"/>
          <w:lang w:val="ru-RU"/>
        </w:rPr>
        <w:t>Но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ешь назы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меня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ак,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дно!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 смогу 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30"/>
        </w:tabs>
        <w:kinsoku w:val="0"/>
        <w:overflowPunct w:val="0"/>
        <w:ind w:left="1130" w:hanging="30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88" w:gutter="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04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Да,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ты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да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ерить! З</w:t>
      </w:r>
      <w:r w:rsidRPr="005D3870">
        <w:rPr>
          <w:color w:val="231F20"/>
          <w:spacing w:val="-4"/>
          <w:lang w:val="ru-RU"/>
        </w:rPr>
        <w:t>а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мни 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о, а теперь 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жно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озвращ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ться!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30"/>
        </w:tabs>
        <w:kinsoku w:val="0"/>
        <w:overflowPunct w:val="0"/>
        <w:spacing w:before="1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ак?!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30"/>
        </w:tabs>
        <w:kinsoku w:val="0"/>
        <w:overflowPunct w:val="0"/>
        <w:spacing w:before="24"/>
        <w:ind w:left="1130" w:hanging="300"/>
        <w:rPr>
          <w:color w:val="000000"/>
          <w:lang w:val="ru-RU"/>
        </w:rPr>
      </w:pP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ажи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 «</w:t>
      </w:r>
      <w:r w:rsidRPr="005D3870">
        <w:rPr>
          <w:color w:val="231F20"/>
          <w:spacing w:val="-16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чу 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мой»…</w:t>
      </w:r>
    </w:p>
    <w:p w:rsidR="00675DD5" w:rsidRPr="005D3870" w:rsidRDefault="00675DD5">
      <w:pPr>
        <w:kinsoku w:val="0"/>
        <w:overflowPunct w:val="0"/>
        <w:spacing w:before="7"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сь,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13"/>
          <w:lang w:val="ru-RU"/>
        </w:rPr>
        <w:t xml:space="preserve"> </w:t>
      </w:r>
      <w:r w:rsidRPr="005D3870">
        <w:rPr>
          <w:color w:val="231F20"/>
          <w:lang w:val="ru-RU"/>
        </w:rPr>
        <w:t>темн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 с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4"/>
          <w:lang w:val="ru-RU"/>
        </w:rPr>
        <w:t>з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летел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лб.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Б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льно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 xml:space="preserve">дарившись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ой,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зажмурился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тел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титься за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лоб.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5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ловы,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нащуп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оих пл</w:t>
      </w:r>
      <w:r w:rsidRPr="005D3870">
        <w:rPr>
          <w:color w:val="231F20"/>
          <w:spacing w:val="-6"/>
          <w:lang w:val="ru-RU"/>
        </w:rPr>
        <w:t>е</w:t>
      </w:r>
      <w:r w:rsidRPr="005D3870">
        <w:rPr>
          <w:color w:val="231F20"/>
          <w:lang w:val="ru-RU"/>
        </w:rPr>
        <w:t>чах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чему-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дро.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38"/>
        </w:tabs>
        <w:kinsoku w:val="0"/>
        <w:overflowPunct w:val="0"/>
        <w:spacing w:line="260" w:lineRule="auto"/>
        <w:ind w:right="109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Э-эй!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обой?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х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тил</w:t>
      </w:r>
      <w:r w:rsidRPr="005D3870">
        <w:rPr>
          <w:color w:val="231F20"/>
          <w:spacing w:val="8"/>
          <w:lang w:val="ru-RU"/>
        </w:rPr>
        <w:t xml:space="preserve"> 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за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 и 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рясти.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226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Поз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0"/>
          <w:lang w:val="ru-RU"/>
        </w:rPr>
        <w:t>ь</w:t>
      </w:r>
      <w:r w:rsidRPr="005D3870">
        <w:rPr>
          <w:color w:val="231F20"/>
          <w:lang w:val="ru-RU"/>
        </w:rPr>
        <w:t>те!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упит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сь.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вр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ч!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– 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лся 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чей-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Яркий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ет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брызн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.</w:t>
      </w:r>
      <w:r w:rsidRPr="005D3870">
        <w:rPr>
          <w:color w:val="231F20"/>
          <w:spacing w:val="4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Он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ткрыл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лаза,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лением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обна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жил,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сидит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земле,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озле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мусорно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онтейнера. Вок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яли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взр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слые,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чти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е,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время на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дился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оре.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215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чем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надел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на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 мусорн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дро?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тый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як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в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ой пижаме, держа в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дро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19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вы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прис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ре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ен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у?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1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lang w:val="ru-RU"/>
        </w:rPr>
        <w:t>уро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жилая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орша.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чик,</w:t>
      </w:r>
      <w:r w:rsidRPr="005D3870">
        <w:rPr>
          <w:color w:val="231F20"/>
          <w:spacing w:val="37"/>
          <w:lang w:val="ru-RU"/>
        </w:rPr>
        <w:t xml:space="preserve"> </w:t>
      </w:r>
      <w:r w:rsidRPr="005D3870">
        <w:rPr>
          <w:color w:val="231F20"/>
          <w:lang w:val="ru-RU"/>
        </w:rPr>
        <w:t>видно, перегрелся на с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лнце, и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терял сознание!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</w:pP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як с 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мнением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kinsoku w:val="0"/>
        <w:overflowPunct w:val="0"/>
        <w:ind w:left="830" w:firstLine="0"/>
        <w:rPr>
          <w:color w:val="000000"/>
          <w:lang w:val="ru-RU"/>
        </w:rPr>
        <w:sectPr w:rsidR="00675DD5" w:rsidRPr="005D3870">
          <w:footerReference w:type="default" r:id="rId89"/>
          <w:pgSz w:w="6804" w:h="9640"/>
          <w:pgMar w:top="700" w:right="740" w:bottom="760" w:left="740" w:header="0" w:footer="568" w:gutter="0"/>
          <w:pgNumType w:start="120"/>
          <w:cols w:space="720"/>
          <w:noEndnote/>
        </w:sectPr>
      </w:pP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74"/>
        </w:tabs>
        <w:kinsoku w:val="0"/>
        <w:overflowPunct w:val="0"/>
        <w:spacing w:before="75" w:line="262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Да,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бы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ает!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3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оритетно прошам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ба</w:t>
      </w:r>
      <w:r w:rsidRPr="005D3870">
        <w:rPr>
          <w:color w:val="231F20"/>
          <w:spacing w:val="-10"/>
          <w:lang w:val="ru-RU"/>
        </w:rPr>
        <w:t>б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ля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рт</w:t>
      </w:r>
      <w:r w:rsidRPr="005D3870">
        <w:rPr>
          <w:color w:val="231F20"/>
          <w:lang w:val="ru-RU"/>
        </w:rPr>
        <w:t>офеля.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6"/>
          <w:lang w:val="ru-RU"/>
        </w:rPr>
        <w:t>М</w:t>
      </w:r>
      <w:r w:rsidRPr="005D3870">
        <w:rPr>
          <w:color w:val="231F20"/>
          <w:lang w:val="ru-RU"/>
        </w:rPr>
        <w:t>ой 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арик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spacing w:val="-5"/>
          <w:lang w:val="ru-RU"/>
        </w:rPr>
        <w:t>в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шляпы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>норовит</w:t>
      </w:r>
      <w:r w:rsidRPr="005D3870">
        <w:rPr>
          <w:color w:val="231F20"/>
          <w:spacing w:val="22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надеть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</w:t>
      </w:r>
      <w:r w:rsidRPr="005D3870">
        <w:rPr>
          <w:color w:val="231F20"/>
          <w:spacing w:val="-6"/>
          <w:lang w:val="ru-RU"/>
        </w:rPr>
        <w:t>ю</w:t>
      </w:r>
      <w:r w:rsidRPr="005D3870">
        <w:rPr>
          <w:color w:val="231F20"/>
          <w:lang w:val="ru-RU"/>
        </w:rPr>
        <w:t>лю. Склероз проклятый!</w:t>
      </w:r>
    </w:p>
    <w:p w:rsidR="00675DD5" w:rsidRPr="005D3870" w:rsidRDefault="00675DD5">
      <w:pPr>
        <w:pStyle w:val="a3"/>
        <w:kinsoku w:val="0"/>
        <w:overflowPunct w:val="0"/>
        <w:spacing w:line="26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засмеялись,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як</w:t>
      </w:r>
      <w:r w:rsidRPr="005D3870">
        <w:rPr>
          <w:color w:val="231F20"/>
          <w:spacing w:val="2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равно н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р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по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 xml:space="preserve">л 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ой.</w:t>
      </w:r>
    </w:p>
    <w:p w:rsidR="00675DD5" w:rsidRPr="005D3870" w:rsidRDefault="00675DD5">
      <w:pPr>
        <w:pStyle w:val="a3"/>
        <w:kinsoku w:val="0"/>
        <w:overflowPunct w:val="0"/>
        <w:spacing w:line="26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рогая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до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орша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пощуп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льс</w:t>
      </w:r>
      <w:r w:rsidRPr="005D3870">
        <w:rPr>
          <w:color w:val="231F20"/>
          <w:spacing w:val="35"/>
          <w:lang w:val="ru-RU"/>
        </w:rPr>
        <w:t xml:space="preserve"> </w:t>
      </w:r>
      <w:r w:rsidRPr="005D3870">
        <w:rPr>
          <w:color w:val="231F20"/>
          <w:lang w:val="ru-RU"/>
        </w:rPr>
        <w:t>у 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сле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днялась,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захлопн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9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яж.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61"/>
        </w:tabs>
        <w:kinsoku w:val="0"/>
        <w:overflowPunct w:val="0"/>
        <w:spacing w:before="1" w:line="262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рашно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о,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31"/>
          <w:lang w:val="ru-RU"/>
        </w:rPr>
        <w:t xml:space="preserve"> </w:t>
      </w:r>
      <w:r w:rsidRPr="005D3870">
        <w:rPr>
          <w:color w:val="231F20"/>
          <w:lang w:val="ru-RU"/>
        </w:rPr>
        <w:t>поряд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е.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про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дить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мой,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чик?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учас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сила она.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06"/>
        </w:tabs>
        <w:kinsoku w:val="0"/>
        <w:overflowPunct w:val="0"/>
        <w:spacing w:before="1"/>
        <w:ind w:left="1106" w:hanging="277"/>
        <w:rPr>
          <w:color w:val="000000"/>
          <w:lang w:val="ru-RU"/>
        </w:rPr>
      </w:pPr>
      <w:r w:rsidRPr="005D3870">
        <w:rPr>
          <w:color w:val="231F20"/>
          <w:lang w:val="ru-RU"/>
        </w:rPr>
        <w:t>Да,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мы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ами,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жильцы</w:t>
      </w:r>
      <w:r w:rsidRPr="005D3870">
        <w:rPr>
          <w:color w:val="231F20"/>
          <w:spacing w:val="-24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а.</w:t>
      </w:r>
    </w:p>
    <w:p w:rsidR="00675DD5" w:rsidRPr="005D3870" w:rsidRDefault="00675DD5">
      <w:pPr>
        <w:pStyle w:val="a3"/>
        <w:numPr>
          <w:ilvl w:val="0"/>
          <w:numId w:val="2"/>
        </w:numPr>
        <w:tabs>
          <w:tab w:val="left" w:pos="306"/>
        </w:tabs>
        <w:kinsoku w:val="0"/>
        <w:overflowPunct w:val="0"/>
        <w:spacing w:before="25" w:line="262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пя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к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тиры,</w:t>
      </w:r>
      <w:r w:rsidRPr="005D3870">
        <w:rPr>
          <w:color w:val="231F20"/>
          <w:spacing w:val="16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овых сын.</w:t>
      </w:r>
    </w:p>
    <w:p w:rsidR="00675DD5" w:rsidRPr="005D3870" w:rsidRDefault="00675DD5">
      <w:pPr>
        <w:pStyle w:val="a3"/>
        <w:kinsoku w:val="0"/>
        <w:overflowPunct w:val="0"/>
        <w:spacing w:before="1" w:line="26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ляделся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по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оронам,</w:t>
      </w:r>
      <w:r w:rsidRPr="005D3870">
        <w:rPr>
          <w:color w:val="231F20"/>
          <w:spacing w:val="24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ранно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онтейнера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не было.</w:t>
      </w:r>
    </w:p>
    <w:p w:rsidR="00675DD5" w:rsidRPr="005D3870" w:rsidRDefault="00675DD5">
      <w:pPr>
        <w:pStyle w:val="a3"/>
        <w:kinsoku w:val="0"/>
        <w:overflowPunct w:val="0"/>
        <w:spacing w:before="1" w:line="26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еще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мог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прийти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я,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41"/>
          <w:lang w:val="ru-RU"/>
        </w:rPr>
        <w:t xml:space="preserve"> </w:t>
      </w:r>
      <w:r w:rsidRPr="005D3870">
        <w:rPr>
          <w:color w:val="231F20"/>
          <w:lang w:val="ru-RU"/>
        </w:rPr>
        <w:t>в 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ушах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з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сло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47"/>
          <w:lang w:val="ru-RU"/>
        </w:rPr>
        <w:t xml:space="preserve"> </w:t>
      </w:r>
      <w:r w:rsidRPr="005D3870">
        <w:rPr>
          <w:color w:val="231F20"/>
          <w:lang w:val="ru-RU"/>
        </w:rPr>
        <w:t>необыкно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енной д</w:t>
      </w:r>
      <w:r w:rsidRPr="005D3870">
        <w:rPr>
          <w:color w:val="231F20"/>
          <w:spacing w:val="-9"/>
          <w:lang w:val="ru-RU"/>
        </w:rPr>
        <w:t>в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ла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птицы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ере</w:t>
      </w:r>
      <w:r w:rsidRPr="005D3870">
        <w:rPr>
          <w:color w:val="231F20"/>
          <w:spacing w:val="-1"/>
          <w:lang w:val="ru-RU"/>
        </w:rPr>
        <w:t>б</w:t>
      </w:r>
      <w:r w:rsidRPr="005D3870">
        <w:rPr>
          <w:color w:val="231F20"/>
          <w:lang w:val="ru-RU"/>
        </w:rPr>
        <w:t>ристыми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крыльями.</w:t>
      </w:r>
      <w:r w:rsidRPr="005D3870">
        <w:rPr>
          <w:color w:val="231F20"/>
          <w:spacing w:val="12"/>
          <w:lang w:val="ru-RU"/>
        </w:rPr>
        <w:t xml:space="preserve"> </w:t>
      </w:r>
      <w:r w:rsidRPr="005D3870">
        <w:rPr>
          <w:color w:val="231F20"/>
          <w:lang w:val="ru-RU"/>
        </w:rPr>
        <w:t>«</w:t>
      </w: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>ы м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ешь 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ть,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н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 xml:space="preserve">жно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ерить в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я!»</w:t>
      </w:r>
    </w:p>
    <w:p w:rsidR="00675DD5" w:rsidRPr="005D3870" w:rsidRDefault="00675DD5">
      <w:pPr>
        <w:pStyle w:val="a3"/>
        <w:kinsoku w:val="0"/>
        <w:overflowPunct w:val="0"/>
        <w:spacing w:before="1" w:line="262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ончив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расс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аз,</w:t>
      </w:r>
      <w:r w:rsidRPr="005D3870">
        <w:rPr>
          <w:color w:val="231F20"/>
          <w:spacing w:val="27"/>
          <w:lang w:val="ru-RU"/>
        </w:rPr>
        <w:t xml:space="preserve"> </w:t>
      </w: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об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ел вз</w:t>
      </w:r>
      <w:r w:rsidRPr="005D3870">
        <w:rPr>
          <w:color w:val="231F20"/>
          <w:spacing w:val="-12"/>
          <w:lang w:val="ru-RU"/>
        </w:rPr>
        <w:t>г</w:t>
      </w:r>
      <w:r w:rsidRPr="005D3870">
        <w:rPr>
          <w:color w:val="231F20"/>
          <w:lang w:val="ru-RU"/>
        </w:rPr>
        <w:t>ляд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оих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дноклассни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ов. 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 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лч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81"/>
        </w:tabs>
        <w:kinsoku w:val="0"/>
        <w:overflowPunct w:val="0"/>
        <w:spacing w:before="1"/>
        <w:ind w:left="1181" w:hanging="351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зн</w:t>
      </w:r>
      <w:r w:rsidRPr="005D3870">
        <w:rPr>
          <w:color w:val="231F20"/>
          <w:spacing w:val="-10"/>
          <w:lang w:val="ru-RU"/>
        </w:rPr>
        <w:t>а</w:t>
      </w:r>
      <w:r w:rsidRPr="005D3870">
        <w:rPr>
          <w:color w:val="231F20"/>
          <w:lang w:val="ru-RU"/>
        </w:rPr>
        <w:t>чи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>,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те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50"/>
          <w:lang w:val="ru-RU"/>
        </w:rPr>
        <w:t xml:space="preserve"> </w:t>
      </w:r>
      <w:r w:rsidRPr="005D3870">
        <w:rPr>
          <w:color w:val="231F20"/>
          <w:lang w:val="ru-RU"/>
        </w:rPr>
        <w:t>приснил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сь?</w:t>
      </w:r>
    </w:p>
    <w:p w:rsidR="00675DD5" w:rsidRPr="005D3870" w:rsidRDefault="00675DD5">
      <w:pPr>
        <w:pStyle w:val="a3"/>
        <w:numPr>
          <w:ilvl w:val="0"/>
          <w:numId w:val="2"/>
        </w:numPr>
        <w:tabs>
          <w:tab w:val="left" w:pos="396"/>
        </w:tabs>
        <w:kinsoku w:val="0"/>
        <w:overflowPunct w:val="0"/>
        <w:spacing w:before="25" w:line="262" w:lineRule="auto"/>
        <w:ind w:right="110" w:firstLine="0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уг 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 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 xml:space="preserve">дноклассник </w:t>
      </w:r>
      <w:r w:rsidRPr="005D3870">
        <w:rPr>
          <w:color w:val="231F20"/>
          <w:spacing w:val="45"/>
          <w:lang w:val="ru-RU"/>
        </w:rPr>
        <w:t xml:space="preserve"> </w:t>
      </w:r>
      <w:r w:rsidRPr="005D3870">
        <w:rPr>
          <w:color w:val="231F20"/>
          <w:lang w:val="ru-RU"/>
        </w:rPr>
        <w:t>Лаври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</w:t>
      </w:r>
      <w:r w:rsidRPr="005D3870">
        <w:rPr>
          <w:color w:val="231F20"/>
          <w:spacing w:val="46"/>
          <w:lang w:val="ru-RU"/>
        </w:rPr>
        <w:t xml:space="preserve"> </w:t>
      </w:r>
      <w:r w:rsidRPr="005D3870">
        <w:rPr>
          <w:color w:val="231F20"/>
          <w:lang w:val="ru-RU"/>
        </w:rPr>
        <w:t>Боря Ш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ан.</w:t>
      </w:r>
    </w:p>
    <w:p w:rsidR="00675DD5" w:rsidRPr="005D3870" w:rsidRDefault="00675DD5">
      <w:pPr>
        <w:pStyle w:val="a3"/>
        <w:numPr>
          <w:ilvl w:val="0"/>
          <w:numId w:val="2"/>
        </w:numPr>
        <w:tabs>
          <w:tab w:val="left" w:pos="396"/>
        </w:tabs>
        <w:kinsoku w:val="0"/>
        <w:overflowPunct w:val="0"/>
        <w:spacing w:before="25" w:line="262" w:lineRule="auto"/>
        <w:ind w:right="110" w:firstLine="0"/>
        <w:rPr>
          <w:color w:val="000000"/>
          <w:lang w:val="ru-RU"/>
        </w:rPr>
        <w:sectPr w:rsidR="00675DD5" w:rsidRPr="005D3870">
          <w:pgSz w:w="6804" w:h="9640"/>
          <w:pgMar w:top="700" w:right="740" w:bottom="780" w:left="740" w:header="0" w:footer="56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3" w:line="100" w:lineRule="exact"/>
        <w:rPr>
          <w:sz w:val="10"/>
          <w:szCs w:val="10"/>
          <w:lang w:val="ru-RU"/>
        </w:rPr>
      </w:pPr>
    </w:p>
    <w:p w:rsidR="00675DD5" w:rsidRPr="005D3870" w:rsidRDefault="000531D9">
      <w:pPr>
        <w:kinsoku w:val="0"/>
        <w:overflowPunct w:val="0"/>
        <w:ind w:left="100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3119120" cy="4183380"/>
            <wp:effectExtent l="19050" t="0" r="508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120" cy="418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ind w:left="100"/>
        <w:rPr>
          <w:sz w:val="20"/>
          <w:szCs w:val="20"/>
          <w:lang w:val="ru-RU"/>
        </w:rPr>
        <w:sectPr w:rsidR="00675DD5" w:rsidRPr="005D3870">
          <w:pgSz w:w="6804" w:h="9640"/>
          <w:pgMar w:top="820" w:right="840" w:bottom="760" w:left="840" w:header="0" w:footer="568" w:gutter="0"/>
          <w:cols w:space="720" w:equalWidth="0">
            <w:col w:w="5124"/>
          </w:cols>
          <w:noEndnote/>
        </w:sectPr>
      </w:pP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238"/>
        </w:tabs>
        <w:kinsoku w:val="0"/>
        <w:overflowPunct w:val="0"/>
        <w:spacing w:before="75"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lastRenderedPageBreak/>
        <w:t>Ниче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было?!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чаро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анно спр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сили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угие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дноклассники.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Лаврик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днялся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ряхн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3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с брюк пятна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мела.</w:t>
      </w:r>
    </w:p>
    <w:p w:rsidR="00675DD5" w:rsidRPr="005D3870" w:rsidRDefault="00675DD5">
      <w:pPr>
        <w:pStyle w:val="a3"/>
        <w:numPr>
          <w:ilvl w:val="1"/>
          <w:numId w:val="2"/>
        </w:numPr>
        <w:tabs>
          <w:tab w:val="left" w:pos="1170"/>
        </w:tabs>
        <w:kinsoku w:val="0"/>
        <w:overflowPunct w:val="0"/>
        <w:spacing w:line="260" w:lineRule="auto"/>
        <w:ind w:right="110" w:firstLine="720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азер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ты,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Лаврик!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>вын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40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общий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ди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 Боря Ш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lang w:val="ru-RU"/>
        </w:rPr>
        <w:t>ан. – Фан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азер и 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сть!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10"/>
        <w:jc w:val="both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лением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lang w:val="ru-RU"/>
        </w:rPr>
        <w:t>ра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ошлись</w:t>
      </w:r>
      <w:r w:rsidRPr="005D3870">
        <w:rPr>
          <w:color w:val="231F20"/>
          <w:spacing w:val="5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аждый по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оим 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ам.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аждый из них д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 о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ем.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</w:pP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Лаврик…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не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спеша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вышел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из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клас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а, 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зашел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за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л.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то</w:t>
      </w:r>
      <w:r w:rsidRPr="005D3870">
        <w:rPr>
          <w:color w:val="231F20"/>
          <w:lang w:val="ru-RU"/>
        </w:rPr>
        <w:t>ль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о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23"/>
          <w:lang w:val="ru-RU"/>
        </w:rPr>
        <w:t xml:space="preserve"> </w:t>
      </w:r>
      <w:r w:rsidRPr="005D3870">
        <w:rPr>
          <w:color w:val="231F20"/>
          <w:lang w:val="ru-RU"/>
        </w:rPr>
        <w:t>пер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оклашек случайно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>увидели,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lang w:val="ru-RU"/>
        </w:rPr>
        <w:t xml:space="preserve">Лаврик,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скинув </w:t>
      </w:r>
      <w:r w:rsidRPr="005D3870">
        <w:rPr>
          <w:color w:val="231F20"/>
          <w:spacing w:val="2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уки, на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па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антиме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ров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от</w:t>
      </w:r>
      <w:r w:rsidRPr="005D3870">
        <w:rPr>
          <w:color w:val="231F20"/>
          <w:lang w:val="ru-RU"/>
        </w:rPr>
        <w:t>ор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лся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земли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38"/>
          <w:lang w:val="ru-RU"/>
        </w:rPr>
        <w:t xml:space="preserve"> 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 не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мым,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легким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и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5"/>
          <w:lang w:val="ru-RU"/>
        </w:rPr>
        <w:t>з</w:t>
      </w:r>
      <w:r w:rsidRPr="005D3870">
        <w:rPr>
          <w:color w:val="231F20"/>
          <w:lang w:val="ru-RU"/>
        </w:rPr>
        <w:t>душным,</w:t>
      </w:r>
      <w:r w:rsidRPr="005D3870">
        <w:rPr>
          <w:color w:val="231F20"/>
          <w:spacing w:val="25"/>
          <w:lang w:val="ru-RU"/>
        </w:rPr>
        <w:t xml:space="preserve"> </w:t>
      </w:r>
      <w:r w:rsidRPr="005D3870">
        <w:rPr>
          <w:color w:val="231F20"/>
          <w:lang w:val="ru-RU"/>
        </w:rPr>
        <w:t>словно</w:t>
      </w:r>
      <w:r w:rsidRPr="005D3870">
        <w:rPr>
          <w:color w:val="231F20"/>
          <w:spacing w:val="26"/>
          <w:lang w:val="ru-RU"/>
        </w:rPr>
        <w:t xml:space="preserve"> </w:t>
      </w:r>
      <w:r w:rsidRPr="005D3870">
        <w:rPr>
          <w:color w:val="231F20"/>
          <w:lang w:val="ru-RU"/>
        </w:rPr>
        <w:t>птица. Он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л,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он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мел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ть!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об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э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ни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36"/>
          <w:lang w:val="ru-RU"/>
        </w:rPr>
        <w:t xml:space="preserve"> </w:t>
      </w:r>
      <w:r w:rsidRPr="005D3870">
        <w:rPr>
          <w:color w:val="231F20"/>
          <w:lang w:val="ru-RU"/>
        </w:rPr>
        <w:t>не д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 зн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ть. 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ак решил Лаврик.</w:t>
      </w:r>
    </w:p>
    <w:p w:rsidR="00675DD5" w:rsidRPr="005D3870" w:rsidRDefault="00675DD5">
      <w:pPr>
        <w:pStyle w:val="a3"/>
        <w:kinsoku w:val="0"/>
        <w:overflowPunct w:val="0"/>
        <w:spacing w:line="260" w:lineRule="auto"/>
        <w:ind w:right="109"/>
        <w:jc w:val="both"/>
        <w:rPr>
          <w:color w:val="000000"/>
          <w:lang w:val="ru-RU"/>
        </w:rPr>
        <w:sectPr w:rsidR="00675DD5" w:rsidRPr="005D3870">
          <w:pgSz w:w="6804" w:h="9640"/>
          <w:pgMar w:top="700" w:right="740" w:bottom="760" w:left="740" w:header="0" w:footer="568" w:gutter="0"/>
          <w:cols w:space="720" w:equalWidth="0">
            <w:col w:w="5324"/>
          </w:cols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1" w:line="200" w:lineRule="exact"/>
        <w:rPr>
          <w:sz w:val="20"/>
          <w:szCs w:val="20"/>
          <w:lang w:val="ru-RU"/>
        </w:rPr>
      </w:pPr>
    </w:p>
    <w:p w:rsidR="00675DD5" w:rsidRPr="005D3870" w:rsidRDefault="000531D9">
      <w:pPr>
        <w:kinsoku w:val="0"/>
        <w:overflowPunct w:val="0"/>
        <w:ind w:left="609"/>
        <w:rPr>
          <w:sz w:val="20"/>
          <w:szCs w:val="20"/>
          <w:lang w:val="ru-RU"/>
        </w:rPr>
      </w:pPr>
      <w:r>
        <w:rPr>
          <w:noProof/>
        </w:rPr>
        <w:drawing>
          <wp:inline distT="0" distB="0" distL="0" distR="0">
            <wp:extent cx="2430145" cy="476250"/>
            <wp:effectExtent l="19050" t="0" r="825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14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0"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/>
        <w:ind w:left="799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 обычный.</w:t>
      </w:r>
    </w:p>
    <w:p w:rsidR="00675DD5" w:rsidRPr="005D3870" w:rsidRDefault="00675DD5">
      <w:pPr>
        <w:pStyle w:val="a3"/>
        <w:kinsoku w:val="0"/>
        <w:overflowPunct w:val="0"/>
        <w:spacing w:before="24"/>
        <w:ind w:left="799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В нем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</w:t>
      </w:r>
    </w:p>
    <w:p w:rsidR="00675DD5" w:rsidRPr="005D3870" w:rsidRDefault="00675DD5">
      <w:pPr>
        <w:pStyle w:val="a3"/>
        <w:kinsoku w:val="0"/>
        <w:overflowPunct w:val="0"/>
        <w:spacing w:before="12"/>
        <w:ind w:left="799"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 xml:space="preserve">ятишки,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лыши,</w:t>
      </w:r>
    </w:p>
    <w:p w:rsidR="00675DD5" w:rsidRPr="005D3870" w:rsidRDefault="00675DD5">
      <w:pPr>
        <w:pStyle w:val="a3"/>
        <w:kinsoku w:val="0"/>
        <w:overflowPunct w:val="0"/>
        <w:spacing w:before="12" w:line="250" w:lineRule="auto"/>
        <w:ind w:left="799" w:right="841" w:firstLine="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тинки см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рит в книж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lang w:val="ru-RU"/>
        </w:rPr>
        <w:t xml:space="preserve">е,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 xml:space="preserve">с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арандаши…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176" w:firstLine="0"/>
        <w:rPr>
          <w:color w:val="000000"/>
          <w:lang w:val="ru-RU"/>
        </w:rPr>
      </w:pP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 ср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 xml:space="preserve">ди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тиши Словно 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spacing w:val="-4"/>
          <w:lang w:val="ru-RU"/>
        </w:rPr>
        <w:t>е</w:t>
      </w:r>
      <w:r w:rsidRPr="005D3870">
        <w:rPr>
          <w:color w:val="231F20"/>
          <w:lang w:val="ru-RU"/>
        </w:rPr>
        <w:t>х 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ряс, 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гр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 слуш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 xml:space="preserve">л джаз,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не чаял в нем души.</w:t>
      </w:r>
    </w:p>
    <w:p w:rsidR="00675DD5" w:rsidRPr="005D3870" w:rsidRDefault="00675DD5">
      <w:pPr>
        <w:kinsoku w:val="0"/>
        <w:overflowPunct w:val="0"/>
        <w:spacing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251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«Джаз»</w:t>
      </w:r>
      <w:r w:rsidRPr="005D3870">
        <w:rPr>
          <w:color w:val="231F20"/>
          <w:spacing w:val="-1"/>
          <w:lang w:val="ru-RU"/>
        </w:rPr>
        <w:t xml:space="preserve"> </w:t>
      </w:r>
      <w:r w:rsidRPr="005D3870">
        <w:rPr>
          <w:color w:val="231F20"/>
          <w:lang w:val="ru-RU"/>
        </w:rPr>
        <w:t>– ди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овинн</w:t>
      </w:r>
      <w:r w:rsidRPr="005D3870">
        <w:rPr>
          <w:color w:val="231F20"/>
          <w:spacing w:val="3"/>
          <w:lang w:val="ru-RU"/>
        </w:rPr>
        <w:t>о</w:t>
      </w:r>
      <w:r w:rsidRPr="005D3870">
        <w:rPr>
          <w:color w:val="231F20"/>
          <w:lang w:val="ru-RU"/>
        </w:rPr>
        <w:t>е сло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о, И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ам не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мек, </w:t>
      </w: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 с э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ажа </w:t>
      </w:r>
      <w:r w:rsidRPr="005D3870">
        <w:rPr>
          <w:color w:val="231F20"/>
          <w:spacing w:val="-6"/>
          <w:lang w:val="ru-RU"/>
        </w:rPr>
        <w:t>в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оро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8"/>
          <w:lang w:val="ru-RU"/>
        </w:rPr>
        <w:t>У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lang w:val="ru-RU"/>
        </w:rPr>
        <w:t>ле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ться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ак им мог!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819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Собр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лись в к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spacing w:val="-6"/>
          <w:lang w:val="ru-RU"/>
        </w:rPr>
        <w:t>ж</w:t>
      </w:r>
      <w:r w:rsidRPr="005D3870">
        <w:rPr>
          <w:color w:val="231F20"/>
          <w:lang w:val="ru-RU"/>
        </w:rPr>
        <w:t xml:space="preserve">ок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>чишки, О</w:t>
      </w:r>
      <w:r w:rsidRPr="005D3870">
        <w:rPr>
          <w:color w:val="231F20"/>
          <w:spacing w:val="-6"/>
          <w:lang w:val="ru-RU"/>
        </w:rPr>
        <w:t>т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жили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ои книжки. Барабан, ги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ара-бас,</w:t>
      </w:r>
    </w:p>
    <w:p w:rsidR="00675DD5" w:rsidRPr="005D3870" w:rsidRDefault="00675DD5">
      <w:pPr>
        <w:pStyle w:val="a3"/>
        <w:kinsoku w:val="0"/>
        <w:overflowPunct w:val="0"/>
        <w:spacing w:before="0"/>
        <w:ind w:left="799" w:firstLine="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лле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тив играет джаз!</w:t>
      </w:r>
    </w:p>
    <w:p w:rsidR="00675DD5" w:rsidRPr="005D3870" w:rsidRDefault="00675DD5">
      <w:pPr>
        <w:pStyle w:val="a3"/>
        <w:kinsoku w:val="0"/>
        <w:overflowPunct w:val="0"/>
        <w:spacing w:before="0"/>
        <w:ind w:left="799" w:firstLine="0"/>
        <w:rPr>
          <w:color w:val="000000"/>
          <w:lang w:val="ru-RU"/>
        </w:rPr>
        <w:sectPr w:rsidR="00675DD5" w:rsidRPr="005D3870">
          <w:pgSz w:w="6804" w:h="9640"/>
          <w:pgMar w:top="840" w:right="920" w:bottom="760" w:left="920" w:header="0" w:footer="568" w:gutter="0"/>
          <w:cols w:space="720" w:equalWidth="0">
            <w:col w:w="496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8" w:line="160" w:lineRule="exact"/>
        <w:rPr>
          <w:sz w:val="16"/>
          <w:szCs w:val="16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50" w:lineRule="auto"/>
        <w:ind w:left="799" w:right="988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Джа</w:t>
      </w:r>
      <w:r w:rsidRPr="005D3870">
        <w:rPr>
          <w:color w:val="231F20"/>
          <w:spacing w:val="-2"/>
          <w:lang w:val="ru-RU"/>
        </w:rPr>
        <w:t>з</w:t>
      </w:r>
      <w:r w:rsidRPr="005D3870">
        <w:rPr>
          <w:color w:val="231F20"/>
          <w:lang w:val="ru-RU"/>
        </w:rPr>
        <w:t>овый ор</w:t>
      </w:r>
      <w:r w:rsidRPr="005D3870">
        <w:rPr>
          <w:color w:val="231F20"/>
          <w:spacing w:val="-6"/>
          <w:lang w:val="ru-RU"/>
        </w:rPr>
        <w:t>к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р – 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ль? Всп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хн</w:t>
      </w:r>
      <w:r w:rsidRPr="005D3870">
        <w:rPr>
          <w:color w:val="231F20"/>
          <w:spacing w:val="-11"/>
          <w:lang w:val="ru-RU"/>
        </w:rPr>
        <w:t>у</w:t>
      </w:r>
      <w:r w:rsidRPr="005D3870">
        <w:rPr>
          <w:color w:val="231F20"/>
          <w:lang w:val="ru-RU"/>
        </w:rPr>
        <w:t>л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 xml:space="preserve">ор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о</w:t>
      </w:r>
      <w:r w:rsidRPr="005D3870">
        <w:rPr>
          <w:color w:val="231F20"/>
          <w:spacing w:val="-6"/>
          <w:lang w:val="ru-RU"/>
        </w:rPr>
        <w:t>г</w:t>
      </w:r>
      <w:r w:rsidRPr="005D3870">
        <w:rPr>
          <w:color w:val="231F20"/>
          <w:lang w:val="ru-RU"/>
        </w:rPr>
        <w:t>онь, В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 и ры</w:t>
      </w:r>
      <w:r w:rsidRPr="005D3870">
        <w:rPr>
          <w:color w:val="231F20"/>
          <w:spacing w:val="-4"/>
          <w:lang w:val="ru-RU"/>
        </w:rPr>
        <w:t>ж</w:t>
      </w:r>
      <w:r w:rsidRPr="005D3870">
        <w:rPr>
          <w:color w:val="231F20"/>
          <w:lang w:val="ru-RU"/>
        </w:rPr>
        <w:t>енький Мишут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С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ой прин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 ак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деон.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531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инс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spacing w:val="-4"/>
          <w:lang w:val="ru-RU"/>
        </w:rPr>
        <w:t>ру</w:t>
      </w:r>
      <w:r w:rsidRPr="005D3870">
        <w:rPr>
          <w:color w:val="231F20"/>
          <w:lang w:val="ru-RU"/>
        </w:rPr>
        <w:t>мен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ов,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ак игр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ть? </w:t>
      </w:r>
      <w:r w:rsidRPr="005D3870">
        <w:rPr>
          <w:color w:val="231F20"/>
          <w:spacing w:val="-12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игр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169"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Ст</w:t>
      </w:r>
      <w:r w:rsidRPr="005D3870">
        <w:rPr>
          <w:color w:val="231F20"/>
          <w:lang w:val="ru-RU"/>
        </w:rPr>
        <w:t xml:space="preserve">о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сов – н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ль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ов, Да и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их мог бы 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ть?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23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Вм</w:t>
      </w:r>
      <w:r w:rsidRPr="005D3870">
        <w:rPr>
          <w:color w:val="231F20"/>
          <w:spacing w:val="6"/>
          <w:lang w:val="ru-RU"/>
        </w:rPr>
        <w:t>е</w:t>
      </w:r>
      <w:r w:rsidRPr="005D3870">
        <w:rPr>
          <w:color w:val="231F20"/>
          <w:lang w:val="ru-RU"/>
        </w:rPr>
        <w:t>сте музы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анты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 xml:space="preserve">ли 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бы 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дин м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тив игр</w:t>
      </w:r>
      <w:r w:rsidRPr="005D3870">
        <w:rPr>
          <w:color w:val="231F20"/>
          <w:spacing w:val="-6"/>
          <w:lang w:val="ru-RU"/>
        </w:rPr>
        <w:t>а</w:t>
      </w:r>
      <w:r w:rsidRPr="005D3870">
        <w:rPr>
          <w:color w:val="231F20"/>
          <w:lang w:val="ru-RU"/>
        </w:rPr>
        <w:t xml:space="preserve">ть.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 xml:space="preserve">е,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ряд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 – п</w:t>
      </w:r>
      <w:r w:rsidRPr="005D3870">
        <w:rPr>
          <w:color w:val="231F20"/>
          <w:spacing w:val="-7"/>
          <w:lang w:val="ru-RU"/>
        </w:rPr>
        <w:t>о</w:t>
      </w:r>
      <w:r w:rsidRPr="005D3870">
        <w:rPr>
          <w:color w:val="231F20"/>
          <w:lang w:val="ru-RU"/>
        </w:rPr>
        <w:t>дпе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 Ритм ладош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 xml:space="preserve">ой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тби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ли,</w:t>
      </w: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634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А еще –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угим меш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ли, В н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 xml:space="preserve">ты 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ерно попад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ть.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681" w:firstLine="0"/>
        <w:rPr>
          <w:color w:val="000000"/>
          <w:lang w:val="ru-RU"/>
        </w:rPr>
      </w:pP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 ссориться ре</w:t>
      </w:r>
      <w:r w:rsidRPr="005D3870">
        <w:rPr>
          <w:color w:val="231F20"/>
          <w:spacing w:val="-6"/>
          <w:lang w:val="ru-RU"/>
        </w:rPr>
        <w:t>б</w:t>
      </w:r>
      <w:r w:rsidRPr="005D3870">
        <w:rPr>
          <w:color w:val="231F20"/>
          <w:lang w:val="ru-RU"/>
        </w:rPr>
        <w:t>я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 xml:space="preserve">а, Выяснять,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вино</w:t>
      </w:r>
      <w:r w:rsidRPr="005D3870">
        <w:rPr>
          <w:color w:val="231F20"/>
          <w:spacing w:val="-4"/>
          <w:lang w:val="ru-RU"/>
        </w:rPr>
        <w:t>в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spacing w:val="-18"/>
          <w:lang w:val="ru-RU"/>
        </w:rPr>
        <w:t>т</w:t>
      </w:r>
      <w:r w:rsidRPr="005D3870">
        <w:rPr>
          <w:color w:val="231F20"/>
          <w:lang w:val="ru-RU"/>
        </w:rPr>
        <w:t xml:space="preserve">, И 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>му игр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ак надо </w:t>
      </w:r>
      <w:r w:rsidRPr="005D3870">
        <w:rPr>
          <w:color w:val="231F20"/>
          <w:spacing w:val="-10"/>
          <w:lang w:val="ru-RU"/>
        </w:rPr>
        <w:t>Т</w:t>
      </w:r>
      <w:r w:rsidRPr="005D3870">
        <w:rPr>
          <w:color w:val="231F20"/>
          <w:lang w:val="ru-RU"/>
        </w:rPr>
        <w:t xml:space="preserve">янет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д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угих назад.</w:t>
      </w: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99" w:right="1681" w:firstLine="0"/>
        <w:rPr>
          <w:color w:val="000000"/>
          <w:lang w:val="ru-RU"/>
        </w:rPr>
        <w:sectPr w:rsidR="00675DD5" w:rsidRPr="005D3870">
          <w:pgSz w:w="6804" w:h="9640"/>
          <w:pgMar w:top="840" w:right="920" w:bottom="760" w:left="920" w:header="0" w:footer="568" w:gutter="0"/>
          <w:cols w:space="720"/>
          <w:noEndnote/>
        </w:sectPr>
      </w:pPr>
    </w:p>
    <w:p w:rsidR="00675DD5" w:rsidRPr="005D3870" w:rsidRDefault="00675DD5">
      <w:pPr>
        <w:kinsoku w:val="0"/>
        <w:overflowPunct w:val="0"/>
        <w:spacing w:before="1" w:line="110" w:lineRule="exact"/>
        <w:rPr>
          <w:sz w:val="11"/>
          <w:szCs w:val="11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69" w:line="250" w:lineRule="auto"/>
        <w:ind w:left="780" w:right="1675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Рас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е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 xml:space="preserve">дилась 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ут ги</w:t>
      </w:r>
      <w:r w:rsidRPr="005D3870">
        <w:rPr>
          <w:color w:val="231F20"/>
          <w:spacing w:val="3"/>
          <w:lang w:val="ru-RU"/>
        </w:rPr>
        <w:t>т</w:t>
      </w:r>
      <w:r w:rsidRPr="005D3870">
        <w:rPr>
          <w:color w:val="231F20"/>
          <w:lang w:val="ru-RU"/>
        </w:rPr>
        <w:t>ара, И с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аз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 барабан</w:t>
      </w:r>
      <w:r w:rsidRPr="005D3870">
        <w:rPr>
          <w:color w:val="231F20"/>
          <w:spacing w:val="-25"/>
          <w:lang w:val="ru-RU"/>
        </w:rPr>
        <w:t>у</w:t>
      </w:r>
      <w:r w:rsidRPr="005D3870">
        <w:rPr>
          <w:color w:val="231F20"/>
          <w:lang w:val="ru-RU"/>
        </w:rPr>
        <w:t>,</w:t>
      </w: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80" w:right="1539" w:firstLine="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 xml:space="preserve">ы играешь не в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даре… А сопил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>а жд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>ть не 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ла, Ч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обы ей не переп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ло, Пр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>с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 xml:space="preserve">о взяла и </w:t>
      </w:r>
      <w:r w:rsidRPr="005D3870">
        <w:rPr>
          <w:color w:val="231F20"/>
          <w:spacing w:val="-16"/>
          <w:lang w:val="ru-RU"/>
        </w:rPr>
        <w:t>у</w:t>
      </w:r>
      <w:r w:rsidRPr="005D3870">
        <w:rPr>
          <w:color w:val="231F20"/>
          <w:lang w:val="ru-RU"/>
        </w:rPr>
        <w:t>др</w:t>
      </w:r>
      <w:r w:rsidRPr="005D3870">
        <w:rPr>
          <w:color w:val="231F20"/>
          <w:spacing w:val="1"/>
          <w:lang w:val="ru-RU"/>
        </w:rPr>
        <w:t>а</w:t>
      </w:r>
      <w:r w:rsidRPr="005D3870">
        <w:rPr>
          <w:color w:val="231F20"/>
          <w:lang w:val="ru-RU"/>
        </w:rPr>
        <w:t>ла.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80" w:right="1583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Ш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м и гам, переп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х, Целый д</w:t>
      </w:r>
      <w:r w:rsidRPr="005D3870">
        <w:rPr>
          <w:color w:val="231F20"/>
          <w:spacing w:val="-2"/>
          <w:lang w:val="ru-RU"/>
        </w:rPr>
        <w:t>в</w:t>
      </w:r>
      <w:r w:rsidRPr="005D3870">
        <w:rPr>
          <w:color w:val="231F20"/>
          <w:lang w:val="ru-RU"/>
        </w:rPr>
        <w:t>ор теперь о</w:t>
      </w:r>
      <w:r w:rsidRPr="005D3870">
        <w:rPr>
          <w:color w:val="231F20"/>
          <w:spacing w:val="-13"/>
          <w:lang w:val="ru-RU"/>
        </w:rPr>
        <w:t>г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6"/>
          <w:lang w:val="ru-RU"/>
        </w:rPr>
        <w:t>о</w:t>
      </w:r>
      <w:r w:rsidRPr="005D3870">
        <w:rPr>
          <w:color w:val="231F20"/>
          <w:lang w:val="ru-RU"/>
        </w:rPr>
        <w:t>х,</w:t>
      </w:r>
    </w:p>
    <w:p w:rsidR="00675DD5" w:rsidRPr="005D3870" w:rsidRDefault="00675DD5">
      <w:pPr>
        <w:pStyle w:val="a3"/>
        <w:kinsoku w:val="0"/>
        <w:overflowPunct w:val="0"/>
        <w:spacing w:before="0"/>
        <w:ind w:left="78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 xml:space="preserve">Нам 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13"/>
          <w:lang w:val="ru-RU"/>
        </w:rPr>
        <w:t>к</w:t>
      </w:r>
      <w:r w:rsidRPr="005D3870">
        <w:rPr>
          <w:color w:val="231F20"/>
          <w:lang w:val="ru-RU"/>
        </w:rPr>
        <w:t>ой ан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>ам</w:t>
      </w:r>
      <w:r w:rsidRPr="005D3870">
        <w:rPr>
          <w:color w:val="231F20"/>
          <w:spacing w:val="-7"/>
          <w:lang w:val="ru-RU"/>
        </w:rPr>
        <w:t>б</w:t>
      </w:r>
      <w:r w:rsidRPr="005D3870">
        <w:rPr>
          <w:color w:val="231F20"/>
          <w:lang w:val="ru-RU"/>
        </w:rPr>
        <w:t>ль не н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ен!</w:t>
      </w:r>
    </w:p>
    <w:p w:rsidR="00675DD5" w:rsidRPr="005D3870" w:rsidRDefault="00675DD5">
      <w:pPr>
        <w:pStyle w:val="a3"/>
        <w:kinsoku w:val="0"/>
        <w:overflowPunct w:val="0"/>
        <w:spacing w:before="12"/>
        <w:ind w:left="780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Шут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lang w:val="ru-RU"/>
        </w:rPr>
        <w:t xml:space="preserve">а ль? </w:t>
      </w:r>
      <w:r w:rsidRPr="005D3870">
        <w:rPr>
          <w:color w:val="231F20"/>
          <w:spacing w:val="-4"/>
          <w:lang w:val="ru-RU"/>
        </w:rPr>
        <w:t>С</w:t>
      </w:r>
      <w:r w:rsidRPr="005D3870">
        <w:rPr>
          <w:color w:val="231F20"/>
          <w:spacing w:val="2"/>
          <w:lang w:val="ru-RU"/>
        </w:rPr>
        <w:t>та</w:t>
      </w:r>
      <w:r w:rsidRPr="005D3870">
        <w:rPr>
          <w:color w:val="231F20"/>
          <w:lang w:val="ru-RU"/>
        </w:rPr>
        <w:t>ли л</w:t>
      </w:r>
      <w:r w:rsidRPr="005D3870">
        <w:rPr>
          <w:color w:val="231F20"/>
          <w:spacing w:val="-13"/>
          <w:lang w:val="ru-RU"/>
        </w:rPr>
        <w:t>ю</w:t>
      </w:r>
      <w:r w:rsidRPr="005D3870">
        <w:rPr>
          <w:color w:val="231F20"/>
          <w:lang w:val="ru-RU"/>
        </w:rPr>
        <w:t>ди слыш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10"/>
          <w:lang w:val="ru-RU"/>
        </w:rPr>
        <w:t>х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е…</w:t>
      </w:r>
    </w:p>
    <w:p w:rsidR="00675DD5" w:rsidRPr="005D3870" w:rsidRDefault="00675DD5">
      <w:pPr>
        <w:kinsoku w:val="0"/>
        <w:overflowPunct w:val="0"/>
        <w:spacing w:line="100" w:lineRule="exact"/>
        <w:rPr>
          <w:sz w:val="10"/>
          <w:szCs w:val="1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80" w:right="1104" w:firstLine="0"/>
        <w:rPr>
          <w:color w:val="000000"/>
          <w:lang w:val="ru-RU"/>
        </w:rPr>
      </w:pPr>
      <w:r w:rsidRPr="005D3870">
        <w:rPr>
          <w:color w:val="231F20"/>
          <w:lang w:val="ru-RU"/>
        </w:rPr>
        <w:t>Не до музыки жильцам, По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 xml:space="preserve">егут </w:t>
      </w:r>
      <w:r w:rsidRPr="005D3870">
        <w:rPr>
          <w:color w:val="231F20"/>
          <w:spacing w:val="2"/>
          <w:lang w:val="ru-RU"/>
        </w:rPr>
        <w:t>с</w:t>
      </w:r>
      <w:r w:rsidRPr="005D3870">
        <w:rPr>
          <w:color w:val="231F20"/>
          <w:lang w:val="ru-RU"/>
        </w:rPr>
        <w:t xml:space="preserve">ейчас к </w:t>
      </w:r>
      <w:r w:rsidRPr="005D3870">
        <w:rPr>
          <w:color w:val="231F20"/>
          <w:spacing w:val="-4"/>
          <w:lang w:val="ru-RU"/>
        </w:rPr>
        <w:t>о</w:t>
      </w:r>
      <w:r w:rsidRPr="005D3870">
        <w:rPr>
          <w:color w:val="231F20"/>
          <w:lang w:val="ru-RU"/>
        </w:rPr>
        <w:t>тцам! Бр</w:t>
      </w:r>
      <w:r w:rsidRPr="005D3870">
        <w:rPr>
          <w:color w:val="231F20"/>
          <w:spacing w:val="6"/>
          <w:lang w:val="ru-RU"/>
        </w:rPr>
        <w:t>о</w:t>
      </w:r>
      <w:r w:rsidRPr="005D3870">
        <w:rPr>
          <w:color w:val="231F20"/>
          <w:lang w:val="ru-RU"/>
        </w:rPr>
        <w:t xml:space="preserve">сились </w:t>
      </w:r>
      <w:r w:rsidRPr="005D3870">
        <w:rPr>
          <w:color w:val="231F20"/>
          <w:spacing w:val="-4"/>
          <w:lang w:val="ru-RU"/>
        </w:rPr>
        <w:t>б</w:t>
      </w:r>
      <w:r w:rsidRPr="005D3870">
        <w:rPr>
          <w:color w:val="231F20"/>
          <w:lang w:val="ru-RU"/>
        </w:rPr>
        <w:t>еж</w:t>
      </w:r>
      <w:r w:rsidRPr="005D3870">
        <w:rPr>
          <w:color w:val="231F20"/>
          <w:spacing w:val="-7"/>
          <w:lang w:val="ru-RU"/>
        </w:rPr>
        <w:t>а</w:t>
      </w:r>
      <w:r w:rsidRPr="005D3870">
        <w:rPr>
          <w:color w:val="231F20"/>
          <w:lang w:val="ru-RU"/>
        </w:rPr>
        <w:t xml:space="preserve">ть </w:t>
      </w:r>
      <w:r w:rsidRPr="005D3870">
        <w:rPr>
          <w:color w:val="231F20"/>
          <w:spacing w:val="-2"/>
          <w:lang w:val="ru-RU"/>
        </w:rPr>
        <w:t>м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</w:t>
      </w:r>
      <w:r w:rsidRPr="005D3870">
        <w:rPr>
          <w:color w:val="231F20"/>
          <w:spacing w:val="-19"/>
          <w:lang w:val="ru-RU"/>
        </w:rPr>
        <w:t>ь</w:t>
      </w:r>
      <w:r w:rsidRPr="005D3870">
        <w:rPr>
          <w:color w:val="231F20"/>
          <w:lang w:val="ru-RU"/>
        </w:rPr>
        <w:t xml:space="preserve">чишки, Им 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 не н</w:t>
      </w:r>
      <w:r w:rsidRPr="005D3870">
        <w:rPr>
          <w:color w:val="231F20"/>
          <w:spacing w:val="-4"/>
          <w:lang w:val="ru-RU"/>
        </w:rPr>
        <w:t>уж</w:t>
      </w:r>
      <w:r w:rsidRPr="005D3870">
        <w:rPr>
          <w:color w:val="231F20"/>
          <w:lang w:val="ru-RU"/>
        </w:rPr>
        <w:t>ен джаз,</w:t>
      </w: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80" w:right="1097" w:firstLine="0"/>
        <w:rPr>
          <w:color w:val="000000"/>
          <w:lang w:val="ru-RU"/>
        </w:rPr>
      </w:pPr>
      <w:r w:rsidRPr="005D3870">
        <w:rPr>
          <w:color w:val="231F20"/>
          <w:spacing w:val="-10"/>
          <w:lang w:val="ru-RU"/>
        </w:rPr>
        <w:t>К</w:t>
      </w:r>
      <w:r w:rsidRPr="005D3870">
        <w:rPr>
          <w:color w:val="231F20"/>
          <w:spacing w:val="-4"/>
          <w:lang w:val="ru-RU"/>
        </w:rPr>
        <w:t>т</w:t>
      </w:r>
      <w:r w:rsidRPr="005D3870">
        <w:rPr>
          <w:color w:val="231F20"/>
          <w:lang w:val="ru-RU"/>
        </w:rPr>
        <w:t>о г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лоп</w:t>
      </w:r>
      <w:r w:rsidRPr="005D3870">
        <w:rPr>
          <w:color w:val="231F20"/>
          <w:spacing w:val="-5"/>
          <w:lang w:val="ru-RU"/>
        </w:rPr>
        <w:t>о</w:t>
      </w:r>
      <w:r w:rsidRPr="005D3870">
        <w:rPr>
          <w:color w:val="231F20"/>
          <w:lang w:val="ru-RU"/>
        </w:rPr>
        <w:t xml:space="preserve">м, </w:t>
      </w:r>
      <w:r w:rsidRPr="005D3870">
        <w:rPr>
          <w:color w:val="231F20"/>
          <w:spacing w:val="-4"/>
          <w:lang w:val="ru-RU"/>
        </w:rPr>
        <w:t>кт</w:t>
      </w:r>
      <w:r w:rsidRPr="005D3870">
        <w:rPr>
          <w:color w:val="231F20"/>
          <w:lang w:val="ru-RU"/>
        </w:rPr>
        <w:t>о вприпрыж</w:t>
      </w:r>
      <w:r w:rsidRPr="005D3870">
        <w:rPr>
          <w:color w:val="231F20"/>
          <w:spacing w:val="-4"/>
          <w:lang w:val="ru-RU"/>
        </w:rPr>
        <w:t>к</w:t>
      </w:r>
      <w:r w:rsidRPr="005D3870">
        <w:rPr>
          <w:color w:val="231F20"/>
          <w:spacing w:val="-24"/>
          <w:lang w:val="ru-RU"/>
        </w:rPr>
        <w:t>у</w:t>
      </w:r>
      <w:r w:rsidRPr="005D3870">
        <w:rPr>
          <w:color w:val="231F20"/>
          <w:lang w:val="ru-RU"/>
        </w:rPr>
        <w:t>, Позабыв ги</w:t>
      </w:r>
      <w:r w:rsidRPr="005D3870">
        <w:rPr>
          <w:color w:val="231F20"/>
          <w:spacing w:val="2"/>
          <w:lang w:val="ru-RU"/>
        </w:rPr>
        <w:t>т</w:t>
      </w:r>
      <w:r w:rsidRPr="005D3870">
        <w:rPr>
          <w:color w:val="231F20"/>
          <w:lang w:val="ru-RU"/>
        </w:rPr>
        <w:t>а</w:t>
      </w:r>
      <w:r w:rsidRPr="005D3870">
        <w:rPr>
          <w:color w:val="231F20"/>
          <w:spacing w:val="-4"/>
          <w:lang w:val="ru-RU"/>
        </w:rPr>
        <w:t>р</w:t>
      </w:r>
      <w:r w:rsidRPr="005D3870">
        <w:rPr>
          <w:color w:val="231F20"/>
          <w:lang w:val="ru-RU"/>
        </w:rPr>
        <w:t>у-бас…</w:t>
      </w:r>
    </w:p>
    <w:p w:rsidR="00675DD5" w:rsidRPr="005D3870" w:rsidRDefault="00675DD5">
      <w:pPr>
        <w:kinsoku w:val="0"/>
        <w:overflowPunct w:val="0"/>
        <w:spacing w:before="8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80" w:right="1626" w:firstLine="0"/>
        <w:rPr>
          <w:color w:val="000000"/>
          <w:lang w:val="ru-RU"/>
        </w:rPr>
      </w:pPr>
      <w:r w:rsidRPr="005D3870">
        <w:rPr>
          <w:color w:val="231F20"/>
          <w:spacing w:val="-12"/>
          <w:lang w:val="ru-RU"/>
        </w:rPr>
        <w:t>Т</w:t>
      </w:r>
      <w:r w:rsidRPr="005D3870">
        <w:rPr>
          <w:color w:val="231F20"/>
          <w:lang w:val="ru-RU"/>
        </w:rPr>
        <w:t xml:space="preserve">ут </w:t>
      </w:r>
      <w:r w:rsidRPr="005D3870">
        <w:rPr>
          <w:color w:val="231F20"/>
          <w:spacing w:val="-4"/>
          <w:lang w:val="ru-RU"/>
        </w:rPr>
        <w:t>у</w:t>
      </w:r>
      <w:r w:rsidRPr="005D3870">
        <w:rPr>
          <w:color w:val="231F20"/>
          <w:lang w:val="ru-RU"/>
        </w:rPr>
        <w:t>ж было не до драки, Не догн</w:t>
      </w:r>
      <w:r w:rsidRPr="005D3870">
        <w:rPr>
          <w:color w:val="231F20"/>
          <w:spacing w:val="2"/>
          <w:lang w:val="ru-RU"/>
        </w:rPr>
        <w:t>а</w:t>
      </w:r>
      <w:r w:rsidRPr="005D3870">
        <w:rPr>
          <w:color w:val="231F20"/>
          <w:lang w:val="ru-RU"/>
        </w:rPr>
        <w:t>ли бы собаки!..</w:t>
      </w:r>
    </w:p>
    <w:p w:rsidR="00675DD5" w:rsidRPr="005D3870" w:rsidRDefault="00675DD5">
      <w:pPr>
        <w:pStyle w:val="a3"/>
        <w:kinsoku w:val="0"/>
        <w:overflowPunct w:val="0"/>
        <w:spacing w:before="0" w:line="250" w:lineRule="auto"/>
        <w:ind w:left="780" w:right="1626" w:firstLine="0"/>
        <w:rPr>
          <w:color w:val="000000"/>
          <w:lang w:val="ru-RU"/>
        </w:rPr>
        <w:sectPr w:rsidR="00675DD5" w:rsidRPr="005D3870">
          <w:pgSz w:w="6804" w:h="9640"/>
          <w:pgMar w:top="840" w:right="880" w:bottom="820" w:left="920" w:header="0" w:footer="568" w:gutter="0"/>
          <w:cols w:space="720" w:equalWidth="0">
            <w:col w:w="5004"/>
          </w:cols>
          <w:noEndnote/>
        </w:sect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  <w:sectPr w:rsidR="00675DD5" w:rsidRPr="005D3870">
          <w:footerReference w:type="default" r:id="rId92"/>
          <w:pgSz w:w="6804" w:h="9640"/>
          <w:pgMar w:top="840" w:right="920" w:bottom="280" w:left="920" w:header="0" w:footer="0" w:gutter="0"/>
          <w:cols w:space="720" w:equalWidth="0">
            <w:col w:w="4964"/>
          </w:cols>
          <w:noEndnote/>
        </w:sectPr>
      </w:pPr>
    </w:p>
    <w:p w:rsidR="00675DD5" w:rsidRPr="005D3870" w:rsidRDefault="00675DD5">
      <w:pPr>
        <w:kinsoku w:val="0"/>
        <w:overflowPunct w:val="0"/>
        <w:spacing w:before="74"/>
        <w:ind w:right="20"/>
        <w:jc w:val="center"/>
        <w:rPr>
          <w:color w:val="000000"/>
          <w:sz w:val="20"/>
          <w:szCs w:val="20"/>
          <w:lang w:val="ru-RU"/>
        </w:rPr>
      </w:pPr>
      <w:r w:rsidRPr="005D3870">
        <w:rPr>
          <w:color w:val="231F20"/>
          <w:sz w:val="20"/>
          <w:szCs w:val="20"/>
          <w:lang w:val="ru-RU"/>
        </w:rPr>
        <w:lastRenderedPageBreak/>
        <w:t>Ди</w:t>
      </w:r>
      <w:r w:rsidRPr="005D3870">
        <w:rPr>
          <w:color w:val="231F20"/>
          <w:spacing w:val="-3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яча літер</w:t>
      </w:r>
      <w:r w:rsidRPr="005D3870">
        <w:rPr>
          <w:color w:val="231F20"/>
          <w:spacing w:val="-6"/>
          <w:sz w:val="20"/>
          <w:szCs w:val="20"/>
          <w:lang w:val="ru-RU"/>
        </w:rPr>
        <w:t>а</w:t>
      </w:r>
      <w:r w:rsidRPr="005D3870">
        <w:rPr>
          <w:color w:val="231F20"/>
          <w:spacing w:val="-3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ура</w:t>
      </w:r>
    </w:p>
    <w:p w:rsidR="00675DD5" w:rsidRPr="005D3870" w:rsidRDefault="00675DD5">
      <w:pPr>
        <w:kinsoku w:val="0"/>
        <w:overflowPunct w:val="0"/>
        <w:spacing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50" w:lineRule="auto"/>
        <w:ind w:left="1909" w:right="1929"/>
        <w:jc w:val="center"/>
        <w:rPr>
          <w:color w:val="000000"/>
          <w:sz w:val="20"/>
          <w:szCs w:val="20"/>
          <w:lang w:val="ru-RU"/>
        </w:rPr>
      </w:pPr>
      <w:r w:rsidRPr="005D3870">
        <w:rPr>
          <w:b/>
          <w:bCs/>
          <w:color w:val="231F20"/>
          <w:spacing w:val="-10"/>
          <w:sz w:val="20"/>
          <w:szCs w:val="20"/>
          <w:lang w:val="ru-RU"/>
        </w:rPr>
        <w:t>К</w:t>
      </w:r>
      <w:r w:rsidRPr="005D3870">
        <w:rPr>
          <w:b/>
          <w:bCs/>
          <w:color w:val="231F20"/>
          <w:spacing w:val="-3"/>
          <w:sz w:val="20"/>
          <w:szCs w:val="20"/>
          <w:lang w:val="ru-RU"/>
        </w:rPr>
        <w:t>о</w:t>
      </w:r>
      <w:r w:rsidRPr="005D3870">
        <w:rPr>
          <w:b/>
          <w:bCs/>
          <w:color w:val="231F20"/>
          <w:sz w:val="20"/>
          <w:szCs w:val="20"/>
          <w:lang w:val="ru-RU"/>
        </w:rPr>
        <w:t>л</w:t>
      </w:r>
      <w:r w:rsidRPr="005D3870">
        <w:rPr>
          <w:b/>
          <w:bCs/>
          <w:color w:val="231F20"/>
          <w:spacing w:val="-5"/>
          <w:sz w:val="20"/>
          <w:szCs w:val="20"/>
          <w:lang w:val="ru-RU"/>
        </w:rPr>
        <w:t>о</w:t>
      </w:r>
      <w:r w:rsidRPr="005D3870">
        <w:rPr>
          <w:b/>
          <w:bCs/>
          <w:color w:val="231F20"/>
          <w:spacing w:val="-2"/>
          <w:sz w:val="20"/>
          <w:szCs w:val="20"/>
          <w:lang w:val="ru-RU"/>
        </w:rPr>
        <w:t>в</w:t>
      </w:r>
      <w:r w:rsidRPr="005D3870">
        <w:rPr>
          <w:b/>
          <w:bCs/>
          <w:color w:val="231F20"/>
          <w:sz w:val="20"/>
          <w:szCs w:val="20"/>
          <w:lang w:val="ru-RU"/>
        </w:rPr>
        <w:t>ор</w:t>
      </w:r>
      <w:r w:rsidRPr="005D3870">
        <w:rPr>
          <w:b/>
          <w:bCs/>
          <w:color w:val="231F20"/>
          <w:spacing w:val="-3"/>
          <w:sz w:val="20"/>
          <w:szCs w:val="20"/>
          <w:lang w:val="ru-RU"/>
        </w:rPr>
        <w:t>о</w:t>
      </w:r>
      <w:r w:rsidRPr="005D3870">
        <w:rPr>
          <w:b/>
          <w:bCs/>
          <w:color w:val="231F20"/>
          <w:sz w:val="20"/>
          <w:szCs w:val="20"/>
          <w:lang w:val="ru-RU"/>
        </w:rPr>
        <w:t xml:space="preserve">тний </w:t>
      </w:r>
      <w:r w:rsidRPr="005D3870">
        <w:rPr>
          <w:b/>
          <w:bCs/>
          <w:color w:val="231F20"/>
          <w:spacing w:val="2"/>
          <w:sz w:val="20"/>
          <w:szCs w:val="20"/>
          <w:lang w:val="ru-RU"/>
        </w:rPr>
        <w:t>С</w:t>
      </w:r>
      <w:r w:rsidRPr="005D3870">
        <w:rPr>
          <w:b/>
          <w:bCs/>
          <w:color w:val="231F20"/>
          <w:sz w:val="20"/>
          <w:szCs w:val="20"/>
          <w:lang w:val="ru-RU"/>
        </w:rPr>
        <w:t>ергій Василь</w:t>
      </w:r>
      <w:r w:rsidRPr="005D3870">
        <w:rPr>
          <w:b/>
          <w:bCs/>
          <w:color w:val="231F20"/>
          <w:spacing w:val="-5"/>
          <w:sz w:val="20"/>
          <w:szCs w:val="20"/>
          <w:lang w:val="ru-RU"/>
        </w:rPr>
        <w:t>о</w:t>
      </w:r>
      <w:r w:rsidRPr="005D3870">
        <w:rPr>
          <w:b/>
          <w:bCs/>
          <w:color w:val="231F20"/>
          <w:sz w:val="20"/>
          <w:szCs w:val="20"/>
          <w:lang w:val="ru-RU"/>
        </w:rPr>
        <w:t>вич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1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kinsoku w:val="0"/>
        <w:overflowPunct w:val="0"/>
        <w:ind w:right="20"/>
        <w:jc w:val="center"/>
        <w:rPr>
          <w:color w:val="000000"/>
          <w:lang w:val="ru-RU"/>
        </w:rPr>
      </w:pPr>
      <w:r w:rsidRPr="005D3870">
        <w:rPr>
          <w:b/>
          <w:bCs/>
          <w:color w:val="231F20"/>
          <w:lang w:val="ru-RU"/>
        </w:rPr>
        <w:t>ШКЕРЕБЕ</w:t>
      </w:r>
      <w:r w:rsidRPr="005D3870">
        <w:rPr>
          <w:b/>
          <w:bCs/>
          <w:color w:val="231F20"/>
          <w:spacing w:val="2"/>
          <w:lang w:val="ru-RU"/>
        </w:rPr>
        <w:t>Р</w:t>
      </w:r>
      <w:r w:rsidRPr="005D3870">
        <w:rPr>
          <w:b/>
          <w:bCs/>
          <w:color w:val="231F20"/>
          <w:lang w:val="ru-RU"/>
        </w:rPr>
        <w:t>ТЬ</w:t>
      </w:r>
    </w:p>
    <w:p w:rsidR="00675DD5" w:rsidRPr="005D3870" w:rsidRDefault="00675DD5">
      <w:pPr>
        <w:kinsoku w:val="0"/>
        <w:overflowPunct w:val="0"/>
        <w:spacing w:before="9" w:line="280" w:lineRule="exact"/>
        <w:rPr>
          <w:sz w:val="28"/>
          <w:szCs w:val="28"/>
          <w:lang w:val="ru-RU"/>
        </w:rPr>
      </w:pPr>
    </w:p>
    <w:p w:rsidR="00675DD5" w:rsidRPr="005D3870" w:rsidRDefault="00675DD5">
      <w:pPr>
        <w:kinsoku w:val="0"/>
        <w:overflowPunct w:val="0"/>
        <w:ind w:right="20"/>
        <w:jc w:val="center"/>
        <w:rPr>
          <w:color w:val="000000"/>
          <w:sz w:val="20"/>
          <w:szCs w:val="20"/>
          <w:lang w:val="ru-RU"/>
        </w:rPr>
      </w:pPr>
      <w:r w:rsidRPr="005D3870">
        <w:rPr>
          <w:color w:val="231F20"/>
          <w:spacing w:val="-5"/>
          <w:sz w:val="20"/>
          <w:szCs w:val="20"/>
          <w:lang w:val="ru-RU"/>
        </w:rPr>
        <w:t>М</w:t>
      </w:r>
      <w:r w:rsidRPr="005D3870">
        <w:rPr>
          <w:color w:val="231F20"/>
          <w:sz w:val="20"/>
          <w:szCs w:val="20"/>
          <w:lang w:val="ru-RU"/>
        </w:rPr>
        <w:t>о</w:t>
      </w:r>
      <w:r w:rsidRPr="005D3870">
        <w:rPr>
          <w:color w:val="231F20"/>
          <w:spacing w:val="-3"/>
          <w:sz w:val="20"/>
          <w:szCs w:val="20"/>
          <w:lang w:val="ru-RU"/>
        </w:rPr>
        <w:t>в</w:t>
      </w:r>
      <w:r w:rsidRPr="005D3870">
        <w:rPr>
          <w:color w:val="231F20"/>
          <w:sz w:val="20"/>
          <w:szCs w:val="20"/>
          <w:lang w:val="ru-RU"/>
        </w:rPr>
        <w:t>а видання – р</w:t>
      </w:r>
      <w:r w:rsidRPr="005D3870">
        <w:rPr>
          <w:color w:val="231F20"/>
          <w:spacing w:val="5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>сійсь</w:t>
      </w:r>
      <w:r w:rsidRPr="005D3870">
        <w:rPr>
          <w:color w:val="231F20"/>
          <w:spacing w:val="-4"/>
          <w:sz w:val="20"/>
          <w:szCs w:val="20"/>
          <w:lang w:val="ru-RU"/>
        </w:rPr>
        <w:t>к</w:t>
      </w:r>
      <w:r w:rsidRPr="005D3870">
        <w:rPr>
          <w:color w:val="231F20"/>
          <w:sz w:val="20"/>
          <w:szCs w:val="20"/>
          <w:lang w:val="ru-RU"/>
        </w:rPr>
        <w:t>а</w:t>
      </w:r>
    </w:p>
    <w:p w:rsidR="00675DD5" w:rsidRPr="005D3870" w:rsidRDefault="00675DD5">
      <w:pPr>
        <w:kinsoku w:val="0"/>
        <w:overflowPunct w:val="0"/>
        <w:spacing w:before="8" w:line="130" w:lineRule="exact"/>
        <w:rPr>
          <w:sz w:val="13"/>
          <w:szCs w:val="13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50" w:lineRule="auto"/>
        <w:ind w:left="100" w:right="119"/>
        <w:jc w:val="both"/>
        <w:rPr>
          <w:color w:val="000000"/>
          <w:sz w:val="20"/>
          <w:szCs w:val="20"/>
          <w:lang w:val="ru-RU"/>
        </w:rPr>
      </w:pPr>
      <w:r w:rsidRPr="005D3870">
        <w:rPr>
          <w:color w:val="231F20"/>
          <w:sz w:val="20"/>
          <w:szCs w:val="20"/>
          <w:lang w:val="ru-RU"/>
        </w:rPr>
        <w:t>Збір</w:t>
      </w:r>
      <w:r w:rsidRPr="005D3870">
        <w:rPr>
          <w:color w:val="231F20"/>
          <w:spacing w:val="-4"/>
          <w:sz w:val="20"/>
          <w:szCs w:val="20"/>
          <w:lang w:val="ru-RU"/>
        </w:rPr>
        <w:t>к</w:t>
      </w:r>
      <w:r w:rsidRPr="005D3870">
        <w:rPr>
          <w:color w:val="231F20"/>
          <w:sz w:val="20"/>
          <w:szCs w:val="20"/>
          <w:lang w:val="ru-RU"/>
        </w:rPr>
        <w:t>а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оповідань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«Ш</w:t>
      </w:r>
      <w:r w:rsidRPr="005D3870">
        <w:rPr>
          <w:color w:val="231F20"/>
          <w:spacing w:val="-5"/>
          <w:sz w:val="20"/>
          <w:szCs w:val="20"/>
          <w:lang w:val="ru-RU"/>
        </w:rPr>
        <w:t>к</w:t>
      </w:r>
      <w:r w:rsidRPr="005D3870">
        <w:rPr>
          <w:color w:val="231F20"/>
          <w:sz w:val="20"/>
          <w:szCs w:val="20"/>
          <w:lang w:val="ru-RU"/>
        </w:rPr>
        <w:t>ере</w:t>
      </w:r>
      <w:r w:rsidRPr="005D3870">
        <w:rPr>
          <w:color w:val="231F20"/>
          <w:spacing w:val="-3"/>
          <w:sz w:val="20"/>
          <w:szCs w:val="20"/>
          <w:lang w:val="ru-RU"/>
        </w:rPr>
        <w:t>б</w:t>
      </w:r>
      <w:r w:rsidRPr="005D3870">
        <w:rPr>
          <w:color w:val="231F20"/>
          <w:sz w:val="20"/>
          <w:szCs w:val="20"/>
          <w:lang w:val="ru-RU"/>
        </w:rPr>
        <w:t>е</w:t>
      </w:r>
      <w:r w:rsidRPr="005D3870">
        <w:rPr>
          <w:color w:val="231F20"/>
          <w:spacing w:val="-3"/>
          <w:sz w:val="20"/>
          <w:szCs w:val="20"/>
          <w:lang w:val="ru-RU"/>
        </w:rPr>
        <w:t>р</w:t>
      </w:r>
      <w:r w:rsidRPr="005D3870">
        <w:rPr>
          <w:color w:val="231F20"/>
          <w:sz w:val="20"/>
          <w:szCs w:val="20"/>
          <w:lang w:val="ru-RU"/>
        </w:rPr>
        <w:t>ть»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–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це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pacing w:val="-2"/>
          <w:sz w:val="20"/>
          <w:szCs w:val="20"/>
          <w:lang w:val="ru-RU"/>
        </w:rPr>
        <w:t>м</w:t>
      </w:r>
      <w:r w:rsidRPr="005D3870">
        <w:rPr>
          <w:color w:val="231F20"/>
          <w:spacing w:val="1"/>
          <w:sz w:val="20"/>
          <w:szCs w:val="20"/>
          <w:lang w:val="ru-RU"/>
        </w:rPr>
        <w:t>а</w:t>
      </w:r>
      <w:r w:rsidRPr="005D3870">
        <w:rPr>
          <w:color w:val="231F20"/>
          <w:sz w:val="20"/>
          <w:szCs w:val="20"/>
          <w:lang w:val="ru-RU"/>
        </w:rPr>
        <w:t>ленькі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іс</w:t>
      </w:r>
      <w:r w:rsidRPr="005D3870">
        <w:rPr>
          <w:color w:val="231F20"/>
          <w:spacing w:val="-3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орії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з</w:t>
      </w:r>
      <w:r w:rsidRPr="005D3870">
        <w:rPr>
          <w:color w:val="231F20"/>
          <w:spacing w:val="20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жит</w:t>
      </w:r>
      <w:r w:rsidRPr="005D3870">
        <w:rPr>
          <w:color w:val="231F20"/>
          <w:spacing w:val="-3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я Па</w:t>
      </w:r>
      <w:r w:rsidRPr="005D3870">
        <w:rPr>
          <w:color w:val="231F20"/>
          <w:spacing w:val="-3"/>
          <w:sz w:val="20"/>
          <w:szCs w:val="20"/>
          <w:lang w:val="ru-RU"/>
        </w:rPr>
        <w:t>в</w:t>
      </w:r>
      <w:r w:rsidRPr="005D3870">
        <w:rPr>
          <w:color w:val="231F20"/>
          <w:sz w:val="20"/>
          <w:szCs w:val="20"/>
          <w:lang w:val="ru-RU"/>
        </w:rPr>
        <w:t>лі</w:t>
      </w:r>
      <w:r w:rsidRPr="005D3870">
        <w:rPr>
          <w:color w:val="231F20"/>
          <w:spacing w:val="-3"/>
          <w:sz w:val="20"/>
          <w:szCs w:val="20"/>
          <w:lang w:val="ru-RU"/>
        </w:rPr>
        <w:t>к</w:t>
      </w:r>
      <w:r w:rsidRPr="005D3870">
        <w:rPr>
          <w:color w:val="231F20"/>
          <w:sz w:val="20"/>
          <w:szCs w:val="20"/>
          <w:lang w:val="ru-RU"/>
        </w:rPr>
        <w:t>а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pacing w:val="2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а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Слав</w:t>
      </w:r>
      <w:r w:rsidRPr="005D3870">
        <w:rPr>
          <w:color w:val="231F20"/>
          <w:spacing w:val="-3"/>
          <w:sz w:val="20"/>
          <w:szCs w:val="20"/>
          <w:lang w:val="ru-RU"/>
        </w:rPr>
        <w:t>к</w:t>
      </w:r>
      <w:r w:rsidRPr="005D3870">
        <w:rPr>
          <w:color w:val="231F20"/>
          <w:sz w:val="20"/>
          <w:szCs w:val="20"/>
          <w:lang w:val="ru-RU"/>
        </w:rPr>
        <w:t>а,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спра</w:t>
      </w:r>
      <w:r w:rsidRPr="005D3870">
        <w:rPr>
          <w:color w:val="231F20"/>
          <w:spacing w:val="-6"/>
          <w:sz w:val="20"/>
          <w:szCs w:val="20"/>
          <w:lang w:val="ru-RU"/>
        </w:rPr>
        <w:t>в</w:t>
      </w:r>
      <w:r w:rsidRPr="005D3870">
        <w:rPr>
          <w:color w:val="231F20"/>
          <w:sz w:val="20"/>
          <w:szCs w:val="20"/>
          <w:lang w:val="ru-RU"/>
        </w:rPr>
        <w:t>жніх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д</w:t>
      </w:r>
      <w:r w:rsidRPr="005D3870">
        <w:rPr>
          <w:color w:val="231F20"/>
          <w:spacing w:val="-3"/>
          <w:sz w:val="20"/>
          <w:szCs w:val="20"/>
          <w:lang w:val="ru-RU"/>
        </w:rPr>
        <w:t>р</w:t>
      </w:r>
      <w:r w:rsidRPr="005D3870">
        <w:rPr>
          <w:color w:val="231F20"/>
          <w:sz w:val="20"/>
          <w:szCs w:val="20"/>
          <w:lang w:val="ru-RU"/>
        </w:rPr>
        <w:t>узів,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д</w:t>
      </w:r>
      <w:r w:rsidRPr="005D3870">
        <w:rPr>
          <w:color w:val="231F20"/>
          <w:spacing w:val="-3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>тепних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pacing w:val="2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а</w:t>
      </w:r>
      <w:r w:rsidRPr="005D3870">
        <w:rPr>
          <w:color w:val="231F20"/>
          <w:spacing w:val="25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кмі</w:t>
      </w:r>
      <w:r w:rsidRPr="005D3870">
        <w:rPr>
          <w:color w:val="231F20"/>
          <w:spacing w:val="-5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ливих, не</w:t>
      </w:r>
      <w:r w:rsidRPr="005D3870">
        <w:rPr>
          <w:color w:val="231F20"/>
          <w:spacing w:val="-5"/>
          <w:sz w:val="20"/>
          <w:szCs w:val="20"/>
          <w:lang w:val="ru-RU"/>
        </w:rPr>
        <w:t>в</w:t>
      </w:r>
      <w:r w:rsidRPr="005D3870">
        <w:rPr>
          <w:color w:val="231F20"/>
          <w:spacing w:val="-3"/>
          <w:sz w:val="20"/>
          <w:szCs w:val="20"/>
          <w:lang w:val="ru-RU"/>
        </w:rPr>
        <w:t>т</w:t>
      </w:r>
      <w:r w:rsidRPr="005D3870">
        <w:rPr>
          <w:color w:val="231F20"/>
          <w:spacing w:val="-4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>мних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шу</w:t>
      </w:r>
      <w:r w:rsidRPr="005D3870">
        <w:rPr>
          <w:color w:val="231F20"/>
          <w:spacing w:val="-3"/>
          <w:sz w:val="20"/>
          <w:szCs w:val="20"/>
          <w:lang w:val="ru-RU"/>
        </w:rPr>
        <w:t>к</w:t>
      </w:r>
      <w:r w:rsidRPr="005D3870">
        <w:rPr>
          <w:color w:val="231F20"/>
          <w:spacing w:val="-8"/>
          <w:sz w:val="20"/>
          <w:szCs w:val="20"/>
          <w:lang w:val="ru-RU"/>
        </w:rPr>
        <w:t>а</w:t>
      </w:r>
      <w:r w:rsidRPr="005D3870">
        <w:rPr>
          <w:color w:val="231F20"/>
          <w:sz w:val="20"/>
          <w:szCs w:val="20"/>
          <w:lang w:val="ru-RU"/>
        </w:rPr>
        <w:t>чів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при</w:t>
      </w:r>
      <w:r w:rsidRPr="005D3870">
        <w:rPr>
          <w:color w:val="231F20"/>
          <w:spacing w:val="-5"/>
          <w:sz w:val="20"/>
          <w:szCs w:val="20"/>
          <w:lang w:val="ru-RU"/>
        </w:rPr>
        <w:t>г</w:t>
      </w:r>
      <w:r w:rsidRPr="005D3870">
        <w:rPr>
          <w:color w:val="231F20"/>
          <w:spacing w:val="-6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>д.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Втім,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у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їхнь</w:t>
      </w:r>
      <w:r w:rsidRPr="005D3870">
        <w:rPr>
          <w:color w:val="231F20"/>
          <w:spacing w:val="-4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>му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д</w:t>
      </w:r>
      <w:r w:rsidRPr="005D3870">
        <w:rPr>
          <w:color w:val="231F20"/>
          <w:spacing w:val="-2"/>
          <w:sz w:val="20"/>
          <w:szCs w:val="20"/>
          <w:lang w:val="ru-RU"/>
        </w:rPr>
        <w:t>в</w:t>
      </w:r>
      <w:r w:rsidRPr="005D3870">
        <w:rPr>
          <w:color w:val="231F20"/>
          <w:sz w:val="20"/>
          <w:szCs w:val="20"/>
          <w:lang w:val="ru-RU"/>
        </w:rPr>
        <w:t>орі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жи</w:t>
      </w:r>
      <w:r w:rsidRPr="005D3870">
        <w:rPr>
          <w:color w:val="231F20"/>
          <w:spacing w:val="-7"/>
          <w:sz w:val="20"/>
          <w:szCs w:val="20"/>
          <w:lang w:val="ru-RU"/>
        </w:rPr>
        <w:t>в</w:t>
      </w:r>
      <w:r w:rsidRPr="005D3870">
        <w:rPr>
          <w:color w:val="231F20"/>
          <w:sz w:val="20"/>
          <w:szCs w:val="20"/>
          <w:lang w:val="ru-RU"/>
        </w:rPr>
        <w:t>уть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і</w:t>
      </w:r>
      <w:r w:rsidRPr="005D3870">
        <w:rPr>
          <w:color w:val="231F20"/>
          <w:spacing w:val="-4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інші ці</w:t>
      </w:r>
      <w:r w:rsidRPr="005D3870">
        <w:rPr>
          <w:color w:val="231F20"/>
          <w:spacing w:val="-3"/>
          <w:sz w:val="20"/>
          <w:szCs w:val="20"/>
          <w:lang w:val="ru-RU"/>
        </w:rPr>
        <w:t>к</w:t>
      </w:r>
      <w:r w:rsidRPr="005D3870">
        <w:rPr>
          <w:color w:val="231F20"/>
          <w:sz w:val="20"/>
          <w:szCs w:val="20"/>
          <w:lang w:val="ru-RU"/>
        </w:rPr>
        <w:t>аві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хлопці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pacing w:val="2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а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ді</w:t>
      </w:r>
      <w:r w:rsidRPr="005D3870">
        <w:rPr>
          <w:color w:val="231F20"/>
          <w:spacing w:val="-8"/>
          <w:sz w:val="20"/>
          <w:szCs w:val="20"/>
          <w:lang w:val="ru-RU"/>
        </w:rPr>
        <w:t>в</w:t>
      </w:r>
      <w:r w:rsidRPr="005D3870">
        <w:rPr>
          <w:color w:val="231F20"/>
          <w:sz w:val="20"/>
          <w:szCs w:val="20"/>
          <w:lang w:val="ru-RU"/>
        </w:rPr>
        <w:t>ч</w:t>
      </w:r>
      <w:r w:rsidRPr="005D3870">
        <w:rPr>
          <w:color w:val="231F20"/>
          <w:spacing w:val="-6"/>
          <w:sz w:val="20"/>
          <w:szCs w:val="20"/>
          <w:lang w:val="ru-RU"/>
        </w:rPr>
        <w:t>а</w:t>
      </w:r>
      <w:r w:rsidRPr="005D3870">
        <w:rPr>
          <w:color w:val="231F20"/>
          <w:spacing w:val="2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а,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які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pacing w:val="2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а</w:t>
      </w:r>
      <w:r w:rsidRPr="005D3870">
        <w:rPr>
          <w:color w:val="231F20"/>
          <w:spacing w:val="-11"/>
          <w:sz w:val="20"/>
          <w:szCs w:val="20"/>
          <w:lang w:val="ru-RU"/>
        </w:rPr>
        <w:t>к</w:t>
      </w:r>
      <w:r w:rsidRPr="005D3870">
        <w:rPr>
          <w:color w:val="231F20"/>
          <w:spacing w:val="-5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>ж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є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частиною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z w:val="20"/>
          <w:szCs w:val="20"/>
          <w:lang w:val="ru-RU"/>
        </w:rPr>
        <w:t>сві</w:t>
      </w:r>
      <w:r w:rsidRPr="005D3870">
        <w:rPr>
          <w:color w:val="231F20"/>
          <w:spacing w:val="-3"/>
          <w:sz w:val="20"/>
          <w:szCs w:val="20"/>
          <w:lang w:val="ru-RU"/>
        </w:rPr>
        <w:t>т</w:t>
      </w:r>
      <w:r w:rsidRPr="005D3870">
        <w:rPr>
          <w:color w:val="231F20"/>
          <w:sz w:val="20"/>
          <w:szCs w:val="20"/>
          <w:lang w:val="ru-RU"/>
        </w:rPr>
        <w:t>у</w:t>
      </w:r>
      <w:r w:rsidRPr="005D3870">
        <w:rPr>
          <w:color w:val="231F20"/>
          <w:spacing w:val="16"/>
          <w:sz w:val="20"/>
          <w:szCs w:val="20"/>
          <w:lang w:val="ru-RU"/>
        </w:rPr>
        <w:t xml:space="preserve"> </w:t>
      </w:r>
      <w:r w:rsidRPr="005D3870">
        <w:rPr>
          <w:color w:val="231F20"/>
          <w:spacing w:val="-5"/>
          <w:sz w:val="20"/>
          <w:szCs w:val="20"/>
          <w:lang w:val="ru-RU"/>
        </w:rPr>
        <w:t>г</w:t>
      </w:r>
      <w:r w:rsidRPr="005D3870">
        <w:rPr>
          <w:color w:val="231F20"/>
          <w:spacing w:val="-3"/>
          <w:sz w:val="20"/>
          <w:szCs w:val="20"/>
          <w:lang w:val="ru-RU"/>
        </w:rPr>
        <w:t>о</w:t>
      </w:r>
      <w:r w:rsidRPr="005D3870">
        <w:rPr>
          <w:color w:val="231F20"/>
          <w:sz w:val="20"/>
          <w:szCs w:val="20"/>
          <w:lang w:val="ru-RU"/>
        </w:rPr>
        <w:t xml:space="preserve">ловних </w:t>
      </w:r>
      <w:r w:rsidRPr="005D3870">
        <w:rPr>
          <w:color w:val="231F20"/>
          <w:spacing w:val="-3"/>
          <w:sz w:val="20"/>
          <w:szCs w:val="20"/>
          <w:lang w:val="ru-RU"/>
        </w:rPr>
        <w:t>г</w:t>
      </w:r>
      <w:r w:rsidRPr="005D3870">
        <w:rPr>
          <w:color w:val="231F20"/>
          <w:sz w:val="20"/>
          <w:szCs w:val="20"/>
          <w:lang w:val="ru-RU"/>
        </w:rPr>
        <w:t>ероїв цієї книги.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9" w:line="240" w:lineRule="exact"/>
        <w:rPr>
          <w:lang w:val="ru-RU"/>
        </w:rPr>
      </w:pPr>
    </w:p>
    <w:p w:rsidR="00675DD5" w:rsidRPr="005D3870" w:rsidRDefault="00675DD5">
      <w:pPr>
        <w:kinsoku w:val="0"/>
        <w:overflowPunct w:val="0"/>
        <w:ind w:left="574" w:right="594"/>
        <w:jc w:val="center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pacing w:val="-16"/>
          <w:sz w:val="18"/>
          <w:szCs w:val="18"/>
          <w:lang w:val="ru-RU"/>
        </w:rPr>
        <w:t>Х</w:t>
      </w:r>
      <w:r w:rsidRPr="005D3870">
        <w:rPr>
          <w:color w:val="231F20"/>
          <w:spacing w:val="-12"/>
          <w:sz w:val="18"/>
          <w:szCs w:val="18"/>
          <w:lang w:val="ru-RU"/>
        </w:rPr>
        <w:t>у</w:t>
      </w:r>
      <w:r w:rsidRPr="005D3870">
        <w:rPr>
          <w:color w:val="231F20"/>
          <w:sz w:val="18"/>
          <w:szCs w:val="18"/>
          <w:lang w:val="ru-RU"/>
        </w:rPr>
        <w:t>д</w:t>
      </w:r>
      <w:r w:rsidRPr="005D3870">
        <w:rPr>
          <w:color w:val="231F20"/>
          <w:spacing w:val="-5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жнє офо</w:t>
      </w:r>
      <w:r w:rsidRPr="005D3870">
        <w:rPr>
          <w:color w:val="231F20"/>
          <w:spacing w:val="-3"/>
          <w:sz w:val="18"/>
          <w:szCs w:val="18"/>
          <w:lang w:val="ru-RU"/>
        </w:rPr>
        <w:t>р</w:t>
      </w:r>
      <w:r w:rsidRPr="005D3870">
        <w:rPr>
          <w:color w:val="231F20"/>
          <w:sz w:val="18"/>
          <w:szCs w:val="18"/>
          <w:lang w:val="ru-RU"/>
        </w:rPr>
        <w:t xml:space="preserve">млення – </w:t>
      </w:r>
      <w:r w:rsidRPr="005D3870">
        <w:rPr>
          <w:color w:val="231F20"/>
          <w:spacing w:val="2"/>
          <w:sz w:val="18"/>
          <w:szCs w:val="18"/>
          <w:lang w:val="ru-RU"/>
        </w:rPr>
        <w:t>Д</w:t>
      </w:r>
      <w:r w:rsidRPr="005D3870">
        <w:rPr>
          <w:color w:val="231F20"/>
          <w:sz w:val="18"/>
          <w:szCs w:val="18"/>
          <w:lang w:val="ru-RU"/>
        </w:rPr>
        <w:t>енис Само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л, Інна Само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pacing w:val="-3"/>
          <w:sz w:val="18"/>
          <w:szCs w:val="18"/>
          <w:lang w:val="ru-RU"/>
        </w:rPr>
        <w:t>о</w:t>
      </w:r>
      <w:r w:rsidRPr="005D3870">
        <w:rPr>
          <w:color w:val="231F20"/>
          <w:sz w:val="18"/>
          <w:szCs w:val="18"/>
          <w:lang w:val="ru-RU"/>
        </w:rPr>
        <w:t>л.</w:t>
      </w:r>
    </w:p>
    <w:p w:rsidR="00675DD5" w:rsidRPr="005D3870" w:rsidRDefault="00675DD5">
      <w:pPr>
        <w:kinsoku w:val="0"/>
        <w:overflowPunct w:val="0"/>
        <w:spacing w:before="9" w:line="250" w:lineRule="auto"/>
        <w:ind w:left="1518" w:right="1538"/>
        <w:jc w:val="center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pacing w:val="-9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оре</w:t>
      </w:r>
      <w:r w:rsidRPr="005D3870">
        <w:rPr>
          <w:color w:val="231F20"/>
          <w:spacing w:val="-3"/>
          <w:sz w:val="18"/>
          <w:szCs w:val="18"/>
          <w:lang w:val="ru-RU"/>
        </w:rPr>
        <w:t>кт</w:t>
      </w:r>
      <w:r w:rsidRPr="005D3870">
        <w:rPr>
          <w:color w:val="231F20"/>
          <w:sz w:val="18"/>
          <w:szCs w:val="18"/>
          <w:lang w:val="ru-RU"/>
        </w:rPr>
        <w:t>ор Ольга Ш</w:t>
      </w:r>
      <w:r w:rsidRPr="005D3870">
        <w:rPr>
          <w:color w:val="231F20"/>
          <w:spacing w:val="-3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>по</w:t>
      </w:r>
      <w:r w:rsidRPr="005D3870">
        <w:rPr>
          <w:color w:val="231F20"/>
          <w:spacing w:val="-3"/>
          <w:sz w:val="18"/>
          <w:szCs w:val="18"/>
          <w:lang w:val="ru-RU"/>
        </w:rPr>
        <w:t>в</w:t>
      </w:r>
      <w:r w:rsidRPr="005D3870">
        <w:rPr>
          <w:color w:val="231F20"/>
          <w:spacing w:val="1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 xml:space="preserve">л. Дизайн, </w:t>
      </w:r>
      <w:r w:rsidRPr="005D3870">
        <w:rPr>
          <w:color w:val="231F20"/>
          <w:spacing w:val="-1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ерст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а – Олена Ки</w:t>
      </w:r>
      <w:r w:rsidRPr="005D3870">
        <w:rPr>
          <w:color w:val="231F20"/>
          <w:spacing w:val="2"/>
          <w:sz w:val="18"/>
          <w:szCs w:val="18"/>
          <w:lang w:val="ru-RU"/>
        </w:rPr>
        <w:t>с</w:t>
      </w:r>
      <w:r w:rsidRPr="005D3870">
        <w:rPr>
          <w:color w:val="231F20"/>
          <w:sz w:val="18"/>
          <w:szCs w:val="18"/>
          <w:lang w:val="ru-RU"/>
        </w:rPr>
        <w:t>ель.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2" w:line="220" w:lineRule="exact"/>
        <w:rPr>
          <w:sz w:val="22"/>
          <w:szCs w:val="22"/>
          <w:lang w:val="ru-RU"/>
        </w:rPr>
      </w:pPr>
    </w:p>
    <w:p w:rsidR="00675DD5" w:rsidRPr="005D3870" w:rsidRDefault="00675DD5">
      <w:pPr>
        <w:kinsoku w:val="0"/>
        <w:overflowPunct w:val="0"/>
        <w:ind w:left="574" w:right="594"/>
        <w:jc w:val="center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z w:val="18"/>
          <w:szCs w:val="18"/>
          <w:lang w:val="ru-RU"/>
        </w:rPr>
        <w:t>Фо</w:t>
      </w:r>
      <w:r w:rsidRPr="005D3870">
        <w:rPr>
          <w:color w:val="231F20"/>
          <w:spacing w:val="-3"/>
          <w:sz w:val="18"/>
          <w:szCs w:val="18"/>
          <w:lang w:val="ru-RU"/>
        </w:rPr>
        <w:t>р</w:t>
      </w:r>
      <w:r w:rsidRPr="005D3870">
        <w:rPr>
          <w:color w:val="231F20"/>
          <w:spacing w:val="-2"/>
          <w:sz w:val="18"/>
          <w:szCs w:val="18"/>
          <w:lang w:val="ru-RU"/>
        </w:rPr>
        <w:t>м</w:t>
      </w:r>
      <w:r w:rsidRPr="005D3870">
        <w:rPr>
          <w:color w:val="231F20"/>
          <w:spacing w:val="-5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 xml:space="preserve">т 70*100/32. </w:t>
      </w:r>
      <w:r w:rsidRPr="005D3870">
        <w:rPr>
          <w:color w:val="231F20"/>
          <w:spacing w:val="-16"/>
          <w:sz w:val="18"/>
          <w:szCs w:val="18"/>
          <w:lang w:val="ru-RU"/>
        </w:rPr>
        <w:t>У</w:t>
      </w:r>
      <w:r w:rsidRPr="005D3870">
        <w:rPr>
          <w:color w:val="231F20"/>
          <w:sz w:val="18"/>
          <w:szCs w:val="18"/>
          <w:lang w:val="ru-RU"/>
        </w:rPr>
        <w:t>м. д</w:t>
      </w:r>
      <w:r w:rsidRPr="005D3870">
        <w:rPr>
          <w:color w:val="231F20"/>
          <w:spacing w:val="-3"/>
          <w:sz w:val="18"/>
          <w:szCs w:val="18"/>
          <w:lang w:val="ru-RU"/>
        </w:rPr>
        <w:t>р</w:t>
      </w:r>
      <w:r w:rsidRPr="005D3870">
        <w:rPr>
          <w:color w:val="231F20"/>
          <w:sz w:val="18"/>
          <w:szCs w:val="18"/>
          <w:lang w:val="ru-RU"/>
        </w:rPr>
        <w:t>ук. ар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z w:val="18"/>
          <w:szCs w:val="18"/>
          <w:lang w:val="ru-RU"/>
        </w:rPr>
        <w:t>уш. 4.99. Зам. № 12-269.</w:t>
      </w:r>
    </w:p>
    <w:p w:rsidR="00675DD5" w:rsidRPr="005D3870" w:rsidRDefault="00675DD5">
      <w:pPr>
        <w:kinsoku w:val="0"/>
        <w:overflowPunct w:val="0"/>
        <w:spacing w:line="200" w:lineRule="exact"/>
        <w:rPr>
          <w:sz w:val="20"/>
          <w:szCs w:val="20"/>
          <w:lang w:val="ru-RU"/>
        </w:rPr>
      </w:pPr>
    </w:p>
    <w:p w:rsidR="00675DD5" w:rsidRPr="005D3870" w:rsidRDefault="00675DD5">
      <w:pPr>
        <w:kinsoku w:val="0"/>
        <w:overflowPunct w:val="0"/>
        <w:spacing w:before="1" w:line="240" w:lineRule="exact"/>
        <w:rPr>
          <w:lang w:val="ru-RU"/>
        </w:rPr>
      </w:pPr>
    </w:p>
    <w:p w:rsidR="00675DD5" w:rsidRPr="005D3870" w:rsidRDefault="00675DD5">
      <w:pPr>
        <w:kinsoku w:val="0"/>
        <w:overflowPunct w:val="0"/>
        <w:spacing w:line="250" w:lineRule="auto"/>
        <w:ind w:left="1713" w:right="1733"/>
        <w:jc w:val="center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z w:val="18"/>
          <w:szCs w:val="18"/>
          <w:lang w:val="ru-RU"/>
        </w:rPr>
        <w:t>Вида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ець і ви</w:t>
      </w:r>
      <w:r w:rsidRPr="005D3870">
        <w:rPr>
          <w:color w:val="231F20"/>
          <w:spacing w:val="-5"/>
          <w:sz w:val="18"/>
          <w:szCs w:val="18"/>
          <w:lang w:val="ru-RU"/>
        </w:rPr>
        <w:t>г</w:t>
      </w:r>
      <w:r w:rsidRPr="005D3870">
        <w:rPr>
          <w:color w:val="231F20"/>
          <w:spacing w:val="-3"/>
          <w:sz w:val="18"/>
          <w:szCs w:val="18"/>
          <w:lang w:val="ru-RU"/>
        </w:rPr>
        <w:t>от</w:t>
      </w:r>
      <w:r w:rsidRPr="005D3870">
        <w:rPr>
          <w:color w:val="231F20"/>
          <w:sz w:val="18"/>
          <w:szCs w:val="18"/>
          <w:lang w:val="ru-RU"/>
        </w:rPr>
        <w:t>о</w:t>
      </w:r>
      <w:r w:rsidRPr="005D3870">
        <w:rPr>
          <w:color w:val="231F20"/>
          <w:spacing w:val="-3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лю</w:t>
      </w:r>
      <w:r w:rsidRPr="005D3870">
        <w:rPr>
          <w:color w:val="231F20"/>
          <w:spacing w:val="-3"/>
          <w:sz w:val="18"/>
          <w:szCs w:val="18"/>
          <w:lang w:val="ru-RU"/>
        </w:rPr>
        <w:t>в</w:t>
      </w:r>
      <w:r w:rsidRPr="005D3870">
        <w:rPr>
          <w:color w:val="231F20"/>
          <w:spacing w:val="-8"/>
          <w:sz w:val="18"/>
          <w:szCs w:val="18"/>
          <w:lang w:val="ru-RU"/>
        </w:rPr>
        <w:t>а</w:t>
      </w:r>
      <w:r w:rsidRPr="005D3870">
        <w:rPr>
          <w:color w:val="231F20"/>
          <w:sz w:val="18"/>
          <w:szCs w:val="18"/>
          <w:lang w:val="ru-RU"/>
        </w:rPr>
        <w:t>ч ПП</w:t>
      </w:r>
      <w:r w:rsidRPr="005D3870">
        <w:rPr>
          <w:color w:val="231F20"/>
          <w:spacing w:val="-16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«Видавницт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о</w:t>
      </w:r>
      <w:r w:rsidRPr="005D3870">
        <w:rPr>
          <w:color w:val="231F20"/>
          <w:spacing w:val="-17"/>
          <w:sz w:val="18"/>
          <w:szCs w:val="18"/>
          <w:lang w:val="ru-RU"/>
        </w:rPr>
        <w:t xml:space="preserve"> </w:t>
      </w:r>
      <w:r w:rsidRPr="005D3870">
        <w:rPr>
          <w:color w:val="231F20"/>
          <w:sz w:val="18"/>
          <w:szCs w:val="18"/>
          <w:lang w:val="ru-RU"/>
        </w:rPr>
        <w:t>«Фені</w:t>
      </w:r>
      <w:r w:rsidRPr="005D3870">
        <w:rPr>
          <w:color w:val="231F20"/>
          <w:spacing w:val="-5"/>
          <w:sz w:val="18"/>
          <w:szCs w:val="18"/>
          <w:lang w:val="ru-RU"/>
        </w:rPr>
        <w:t>к</w:t>
      </w:r>
      <w:r w:rsidRPr="005D3870">
        <w:rPr>
          <w:color w:val="231F20"/>
          <w:spacing w:val="-1"/>
          <w:sz w:val="18"/>
          <w:szCs w:val="18"/>
          <w:lang w:val="ru-RU"/>
        </w:rPr>
        <w:t>с</w:t>
      </w:r>
      <w:r w:rsidRPr="005D3870">
        <w:rPr>
          <w:color w:val="231F20"/>
          <w:sz w:val="18"/>
          <w:szCs w:val="18"/>
          <w:lang w:val="ru-RU"/>
        </w:rPr>
        <w:t>»</w:t>
      </w:r>
    </w:p>
    <w:p w:rsidR="00675DD5" w:rsidRPr="005D3870" w:rsidRDefault="00675DD5">
      <w:pPr>
        <w:kinsoku w:val="0"/>
        <w:overflowPunct w:val="0"/>
        <w:spacing w:line="250" w:lineRule="auto"/>
        <w:ind w:left="1307" w:right="1327"/>
        <w:jc w:val="center"/>
        <w:rPr>
          <w:color w:val="000000"/>
          <w:sz w:val="18"/>
          <w:szCs w:val="18"/>
          <w:lang w:val="ru-RU"/>
        </w:rPr>
      </w:pPr>
      <w:r w:rsidRPr="005D3870">
        <w:rPr>
          <w:color w:val="231F20"/>
          <w:sz w:val="18"/>
          <w:szCs w:val="18"/>
          <w:lang w:val="ru-RU"/>
        </w:rPr>
        <w:t xml:space="preserve">03680, м. Київ, </w:t>
      </w:r>
      <w:r w:rsidRPr="005D3870">
        <w:rPr>
          <w:color w:val="231F20"/>
          <w:spacing w:val="-7"/>
          <w:sz w:val="18"/>
          <w:szCs w:val="18"/>
          <w:lang w:val="ru-RU"/>
        </w:rPr>
        <w:t>в</w:t>
      </w:r>
      <w:r w:rsidRPr="005D3870">
        <w:rPr>
          <w:color w:val="231F20"/>
          <w:spacing w:val="-8"/>
          <w:sz w:val="18"/>
          <w:szCs w:val="18"/>
          <w:lang w:val="ru-RU"/>
        </w:rPr>
        <w:t>у</w:t>
      </w:r>
      <w:r w:rsidRPr="005D3870">
        <w:rPr>
          <w:color w:val="231F20"/>
          <w:sz w:val="18"/>
          <w:szCs w:val="18"/>
          <w:lang w:val="ru-RU"/>
        </w:rPr>
        <w:t>л. Шу</w:t>
      </w:r>
      <w:r w:rsidRPr="005D3870">
        <w:rPr>
          <w:color w:val="231F20"/>
          <w:spacing w:val="-3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о</w:t>
      </w:r>
      <w:r w:rsidRPr="005D3870">
        <w:rPr>
          <w:color w:val="231F20"/>
          <w:spacing w:val="-3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>а, 13Б Свідоцт</w:t>
      </w:r>
      <w:r w:rsidRPr="005D3870">
        <w:rPr>
          <w:color w:val="231F20"/>
          <w:spacing w:val="-2"/>
          <w:sz w:val="18"/>
          <w:szCs w:val="18"/>
          <w:lang w:val="ru-RU"/>
        </w:rPr>
        <w:t>в</w:t>
      </w:r>
      <w:r w:rsidRPr="005D3870">
        <w:rPr>
          <w:color w:val="231F20"/>
          <w:sz w:val="18"/>
          <w:szCs w:val="18"/>
          <w:lang w:val="ru-RU"/>
        </w:rPr>
        <w:t xml:space="preserve">о </w:t>
      </w:r>
      <w:r w:rsidRPr="005D3870">
        <w:rPr>
          <w:color w:val="231F20"/>
          <w:spacing w:val="-3"/>
          <w:sz w:val="18"/>
          <w:szCs w:val="18"/>
          <w:lang w:val="ru-RU"/>
        </w:rPr>
        <w:t>су</w:t>
      </w:r>
      <w:r w:rsidRPr="005D3870">
        <w:rPr>
          <w:color w:val="231F20"/>
          <w:sz w:val="18"/>
          <w:szCs w:val="18"/>
          <w:lang w:val="ru-RU"/>
        </w:rPr>
        <w:t>б’є</w:t>
      </w:r>
      <w:r w:rsidRPr="005D3870">
        <w:rPr>
          <w:color w:val="231F20"/>
          <w:spacing w:val="-3"/>
          <w:sz w:val="18"/>
          <w:szCs w:val="18"/>
          <w:lang w:val="ru-RU"/>
        </w:rPr>
        <w:t>к</w:t>
      </w:r>
      <w:r w:rsidRPr="005D3870">
        <w:rPr>
          <w:color w:val="231F20"/>
          <w:spacing w:val="2"/>
          <w:sz w:val="18"/>
          <w:szCs w:val="18"/>
          <w:lang w:val="ru-RU"/>
        </w:rPr>
        <w:t>т</w:t>
      </w:r>
      <w:r w:rsidRPr="005D3870">
        <w:rPr>
          <w:color w:val="231F20"/>
          <w:sz w:val="18"/>
          <w:szCs w:val="18"/>
          <w:lang w:val="ru-RU"/>
        </w:rPr>
        <w:t>а видавничої справи ДК №271 від 07.12.2000р.</w:t>
      </w:r>
    </w:p>
    <w:sectPr w:rsidR="00675DD5" w:rsidRPr="005D3870">
      <w:footerReference w:type="default" r:id="rId93"/>
      <w:pgSz w:w="6804" w:h="9640"/>
      <w:pgMar w:top="580" w:right="600" w:bottom="280" w:left="620" w:header="0" w:footer="0" w:gutter="0"/>
      <w:cols w:space="720" w:equalWidth="0">
        <w:col w:w="5584"/>
      </w:cols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01D7" w:rsidRDefault="005C01D7">
      <w:r>
        <w:separator/>
      </w:r>
    </w:p>
  </w:endnote>
  <w:endnote w:type="continuationSeparator" w:id="0">
    <w:p w:rsidR="005C01D7" w:rsidRDefault="005C01D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65.1pt;margin-top:444.3pt;width:10pt;height:14pt;z-index:-251656192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5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62.1pt;margin-top:444.3pt;width:16.8pt;height:14.95pt;z-index:-251654144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17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162.1pt;margin-top:441.45pt;width:20.6pt;height:17.8pt;z-index:-251652096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64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22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161.65pt;margin-top:441.45pt;width:16.45pt;height:14pt;z-index:-251650048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8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26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162.1pt;margin-top:441.45pt;width:16.45pt;height:14pt;z-index:-251648000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29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162.55pt;margin-top:441.45pt;width:16pt;height:14pt;z-index:-251645952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35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162.3pt;margin-top:441.45pt;width:16.25pt;height:14pt;z-index:-251643904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4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37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162.3pt;margin-top:441.45pt;width:16pt;height:14pt;z-index:-251641856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40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162.3pt;margin-top:441.45pt;width:16pt;height:14pt;z-index:-251639808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43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161.4pt;margin-top:441.45pt;width:16.9pt;height:14pt;z-index:-251637760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6" w:lineRule="exact"/>
                  <w:ind w:left="57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48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162.3pt;margin-top:441.45pt;width:16.85pt;height:14pt;z-index:-251635712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59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162.3pt;margin-top:441.45pt;width:16pt;height:14pt;z-index:-251633664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64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162.3pt;margin-top:441.45pt;width:16pt;height:14pt;z-index:-251631616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68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163.3pt;margin-top:441.45pt;width:14pt;height:14pt;z-index:-251629568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2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t>69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163.8pt;margin-top:442.3pt;width:13.65pt;height:13pt;z-index:-251627520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kinsoku w:val="0"/>
                  <w:overflowPunct w:val="0"/>
                  <w:spacing w:line="245" w:lineRule="exact"/>
                  <w:ind w:left="20"/>
                  <w:rPr>
                    <w:color w:val="000000"/>
                    <w:sz w:val="22"/>
                    <w:szCs w:val="22"/>
                  </w:rPr>
                </w:pPr>
                <w:r>
                  <w:rPr>
                    <w:color w:val="242424"/>
                    <w:w w:val="105"/>
                    <w:sz w:val="22"/>
                    <w:szCs w:val="22"/>
                  </w:rPr>
                  <w:t>70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161.6pt;margin-top:441.45pt;width:17.7pt;height:15pt;z-index:-251625472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kinsoku w:val="0"/>
                  <w:overflowPunct w:val="0"/>
                  <w:spacing w:before="5"/>
                  <w:ind w:left="49"/>
                  <w:rPr>
                    <w:rFonts w:ascii="Courier New" w:hAnsi="Courier New" w:cs="Courier New"/>
                    <w:color w:val="000000"/>
                    <w:sz w:val="25"/>
                    <w:szCs w:val="25"/>
                  </w:rPr>
                </w:pPr>
                <w:r>
                  <w:rPr>
                    <w:rFonts w:ascii="Courier New" w:hAnsi="Courier New" w:cs="Courier New"/>
                    <w:color w:val="363434"/>
                    <w:w w:val="90"/>
                    <w:sz w:val="25"/>
                    <w:szCs w:val="25"/>
                  </w:rPr>
                  <w:fldChar w:fldCharType="begin"/>
                </w:r>
                <w:r>
                  <w:rPr>
                    <w:rFonts w:ascii="Courier New" w:hAnsi="Courier New" w:cs="Courier New"/>
                    <w:color w:val="363434"/>
                    <w:w w:val="90"/>
                    <w:sz w:val="25"/>
                    <w:szCs w:val="25"/>
                  </w:rPr>
                  <w:instrText xml:space="preserve"> PAGE </w:instrText>
                </w:r>
                <w:r>
                  <w:rPr>
                    <w:rFonts w:ascii="Courier New" w:hAnsi="Courier New" w:cs="Courier New"/>
                    <w:color w:val="363434"/>
                    <w:w w:val="90"/>
                    <w:sz w:val="25"/>
                    <w:szCs w:val="25"/>
                  </w:rPr>
                  <w:fldChar w:fldCharType="separate"/>
                </w:r>
                <w:r w:rsidR="0030669B">
                  <w:rPr>
                    <w:rFonts w:ascii="Courier New" w:hAnsi="Courier New" w:cs="Courier New"/>
                    <w:noProof/>
                    <w:color w:val="363434"/>
                    <w:w w:val="90"/>
                    <w:sz w:val="25"/>
                    <w:szCs w:val="25"/>
                  </w:rPr>
                  <w:t>78</w:t>
                </w:r>
                <w:r>
                  <w:rPr>
                    <w:rFonts w:ascii="Courier New" w:hAnsi="Courier New" w:cs="Courier New"/>
                    <w:color w:val="363434"/>
                    <w:w w:val="90"/>
                    <w:sz w:val="25"/>
                    <w:szCs w:val="2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161.6pt;margin-top:441.45pt;width:16.7pt;height:14pt;z-index:-251623424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84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162.3pt;margin-top:441.45pt;width:16pt;height:14pt;z-index:-251621376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87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position:absolute;margin-left:162.1pt;margin-top:441.45pt;width:16.2pt;height:14pt;z-index:-251619328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4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90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3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162.1pt;margin-top:441.45pt;width:16pt;height:14pt;z-index:-251617280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94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3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3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3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158.6pt;margin-top:441.45pt;width:22pt;height:14pt;z-index:-251615232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100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158.6pt;margin-top:441.45pt;width:22pt;height:14pt;z-index:-251613184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102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158.6pt;margin-top:441.45pt;width:22pt;height:14pt;z-index:-251611136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105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158.6pt;margin-top:441.45pt;width:22pt;height:14pt;z-index:-251609088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109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158.85pt;margin-top:441.45pt;width:22.25pt;height:14pt;z-index:-251607040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115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4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159.55pt;margin-top:441.45pt;width:21.55pt;height:14pt;z-index:-251604992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0" w:line="265" w:lineRule="exact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119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5C01D7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159.3pt;margin-top:439.25pt;width:23.55pt;height:16.2pt;z-index:-251602944;mso-position-horizontal-relative:page;mso-position-vertical-relative:page" o:allowincell="f" filled="f" stroked="f">
          <v:textbox inset="0,0,0,0">
            <w:txbxContent>
              <w:p w:rsidR="00675DD5" w:rsidRDefault="00675DD5">
                <w:pPr>
                  <w:pStyle w:val="a3"/>
                  <w:kinsoku w:val="0"/>
                  <w:overflowPunct w:val="0"/>
                  <w:spacing w:before="33"/>
                  <w:ind w:left="40" w:firstLine="0"/>
                  <w:rPr>
                    <w:color w:val="000000"/>
                  </w:rPr>
                </w:pPr>
                <w:r>
                  <w:rPr>
                    <w:color w:val="231F20"/>
                  </w:rPr>
                  <w:fldChar w:fldCharType="begin"/>
                </w:r>
                <w:r>
                  <w:rPr>
                    <w:color w:val="231F20"/>
                  </w:rPr>
                  <w:instrText xml:space="preserve"> PAGE </w:instrText>
                </w:r>
                <w:r>
                  <w:rPr>
                    <w:color w:val="231F20"/>
                  </w:rPr>
                  <w:fldChar w:fldCharType="separate"/>
                </w:r>
                <w:r w:rsidR="0030669B">
                  <w:rPr>
                    <w:noProof/>
                    <w:color w:val="231F20"/>
                  </w:rPr>
                  <w:t>126</w:t>
                </w:r>
                <w:r>
                  <w:rPr>
                    <w:color w:val="231F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er5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DD5" w:rsidRDefault="00675DD5">
    <w:pPr>
      <w:kinsoku w:val="0"/>
      <w:overflowPunct w:val="0"/>
      <w:rPr>
        <w:sz w:val="10"/>
        <w:szCs w:val="1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01D7" w:rsidRDefault="005C01D7">
      <w:r>
        <w:separator/>
      </w:r>
    </w:p>
  </w:footnote>
  <w:footnote w:type="continuationSeparator" w:id="0">
    <w:p w:rsidR="005C01D7" w:rsidRDefault="005C01D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2"/>
    <w:multiLevelType w:val="multilevel"/>
    <w:tmpl w:val="00000885"/>
    <w:lvl w:ilvl="0">
      <w:numFmt w:val="bullet"/>
      <w:lvlText w:val="–"/>
      <w:lvlJc w:val="left"/>
      <w:pPr>
        <w:ind w:hanging="135"/>
      </w:pPr>
      <w:rPr>
        <w:rFonts w:ascii="Times New Roman" w:hAnsi="Times New Roman"/>
        <w:b w:val="0"/>
        <w:color w:val="231F20"/>
        <w:sz w:val="18"/>
      </w:rPr>
    </w:lvl>
    <w:lvl w:ilvl="1">
      <w:numFmt w:val="bullet"/>
      <w:lvlText w:val="—"/>
      <w:lvlJc w:val="left"/>
      <w:pPr>
        <w:ind w:hanging="329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0000403"/>
    <w:multiLevelType w:val="multilevel"/>
    <w:tmpl w:val="00000886"/>
    <w:lvl w:ilvl="0">
      <w:numFmt w:val="bullet"/>
      <w:lvlText w:val="–"/>
      <w:lvlJc w:val="left"/>
      <w:pPr>
        <w:ind w:hanging="299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300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>
    <w:nsid w:val="00000404"/>
    <w:multiLevelType w:val="multilevel"/>
    <w:tmpl w:val="00000887"/>
    <w:lvl w:ilvl="0">
      <w:numFmt w:val="bullet"/>
      <w:lvlText w:val="—"/>
      <w:lvlJc w:val="left"/>
      <w:pPr>
        <w:ind w:hanging="358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425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—"/>
      <w:lvlJc w:val="left"/>
      <w:pPr>
        <w:ind w:hanging="300"/>
      </w:pPr>
      <w:rPr>
        <w:rFonts w:ascii="Times New Roman" w:hAnsi="Times New Roman"/>
        <w:b w:val="0"/>
        <w:color w:val="231F20"/>
        <w:sz w:val="24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>
    <w:nsid w:val="00000405"/>
    <w:multiLevelType w:val="multilevel"/>
    <w:tmpl w:val="00000888"/>
    <w:lvl w:ilvl="0">
      <w:numFmt w:val="bullet"/>
      <w:lvlText w:val="–"/>
      <w:lvlJc w:val="left"/>
      <w:pPr>
        <w:ind w:hanging="252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>
    <w:nsid w:val="00000406"/>
    <w:multiLevelType w:val="multilevel"/>
    <w:tmpl w:val="00000889"/>
    <w:lvl w:ilvl="0">
      <w:numFmt w:val="bullet"/>
      <w:lvlText w:val="—"/>
      <w:lvlJc w:val="left"/>
      <w:pPr>
        <w:ind w:hanging="300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387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>
    <w:nsid w:val="00000407"/>
    <w:multiLevelType w:val="multilevel"/>
    <w:tmpl w:val="0000088A"/>
    <w:lvl w:ilvl="0">
      <w:numFmt w:val="bullet"/>
      <w:lvlText w:val="–"/>
      <w:lvlJc w:val="left"/>
      <w:pPr>
        <w:ind w:hanging="236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281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">
    <w:nsid w:val="00000408"/>
    <w:multiLevelType w:val="multilevel"/>
    <w:tmpl w:val="0000088B"/>
    <w:lvl w:ilvl="0">
      <w:numFmt w:val="bullet"/>
      <w:lvlText w:val="–"/>
      <w:lvlJc w:val="left"/>
      <w:pPr>
        <w:ind w:hanging="181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341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">
    <w:nsid w:val="00000409"/>
    <w:multiLevelType w:val="multilevel"/>
    <w:tmpl w:val="0000088C"/>
    <w:lvl w:ilvl="0">
      <w:numFmt w:val="bullet"/>
      <w:lvlText w:val="—"/>
      <w:lvlJc w:val="left"/>
      <w:pPr>
        <w:ind w:hanging="273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434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8">
    <w:nsid w:val="0000040A"/>
    <w:multiLevelType w:val="multilevel"/>
    <w:tmpl w:val="0000088D"/>
    <w:lvl w:ilvl="0">
      <w:numFmt w:val="bullet"/>
      <w:lvlText w:val="–"/>
      <w:lvlJc w:val="left"/>
      <w:pPr>
        <w:ind w:hanging="209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409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9">
    <w:nsid w:val="0000040B"/>
    <w:multiLevelType w:val="multilevel"/>
    <w:tmpl w:val="0000088E"/>
    <w:lvl w:ilvl="0">
      <w:numFmt w:val="bullet"/>
      <w:lvlText w:val="–"/>
      <w:lvlJc w:val="left"/>
      <w:pPr>
        <w:ind w:hanging="214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—"/>
      <w:lvlJc w:val="left"/>
      <w:pPr>
        <w:ind w:hanging="312"/>
      </w:pPr>
      <w:rPr>
        <w:rFonts w:ascii="Times New Roman" w:hAnsi="Times New Roman"/>
        <w:b w:val="0"/>
        <w:color w:val="231F20"/>
        <w:sz w:val="24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0">
    <w:nsid w:val="0000040C"/>
    <w:multiLevelType w:val="multilevel"/>
    <w:tmpl w:val="0000088F"/>
    <w:lvl w:ilvl="0">
      <w:numFmt w:val="bullet"/>
      <w:lvlText w:val="—"/>
      <w:lvlJc w:val="left"/>
      <w:pPr>
        <w:ind w:hanging="271"/>
      </w:pPr>
      <w:rPr>
        <w:rFonts w:ascii="Times New Roman" w:hAnsi="Times New Roman"/>
        <w:b w:val="0"/>
        <w:color w:val="231F2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num w:numId="1">
    <w:abstractNumId w:val="10"/>
  </w:num>
  <w:num w:numId="2">
    <w:abstractNumId w:val="9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ShadeFormData/>
  <w:characterSpacingControl w:val="doNotCompress"/>
  <w:doNotValidateAgainstSchema/>
  <w:doNotDemarcateInvalidXml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</w:compat>
  <w:rsids>
    <w:rsidRoot w:val="005459C9"/>
    <w:rsid w:val="000531D9"/>
    <w:rsid w:val="0030669B"/>
    <w:rsid w:val="005459C9"/>
    <w:rsid w:val="005C01D7"/>
    <w:rsid w:val="005D3870"/>
    <w:rsid w:val="00675DD5"/>
    <w:rsid w:val="00C112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4">
    <w:name w:val="heading 4"/>
    <w:basedOn w:val="a"/>
    <w:link w:val="40"/>
    <w:uiPriority w:val="9"/>
    <w:qFormat/>
    <w:rsid w:val="005D3870"/>
    <w:pPr>
      <w:widowControl/>
      <w:autoSpaceDE/>
      <w:autoSpaceDN/>
      <w:adjustRightInd/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locked/>
    <w:rsid w:val="005D3870"/>
    <w:rPr>
      <w:rFonts w:ascii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pPr>
      <w:spacing w:before="57"/>
      <w:ind w:left="110" w:firstLine="720"/>
    </w:pPr>
  </w:style>
  <w:style w:type="character" w:customStyle="1" w:styleId="a4">
    <w:name w:val="Основний текст Знак"/>
    <w:basedOn w:val="a0"/>
    <w:link w:val="a3"/>
    <w:uiPriority w:val="99"/>
    <w:semiHidden/>
    <w:locked/>
    <w:rPr>
      <w:rFonts w:ascii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5D3870"/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locked/>
    <w:rsid w:val="005D38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9814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jpeg"/><Relationship Id="rId26" Type="http://schemas.openxmlformats.org/officeDocument/2006/relationships/footer" Target="footer9.xml"/><Relationship Id="rId39" Type="http://schemas.openxmlformats.org/officeDocument/2006/relationships/footer" Target="footer18.xml"/><Relationship Id="rId21" Type="http://schemas.openxmlformats.org/officeDocument/2006/relationships/footer" Target="footer6.xml"/><Relationship Id="rId34" Type="http://schemas.openxmlformats.org/officeDocument/2006/relationships/footer" Target="footer15.xml"/><Relationship Id="rId42" Type="http://schemas.openxmlformats.org/officeDocument/2006/relationships/footer" Target="footer21.xml"/><Relationship Id="rId47" Type="http://schemas.openxmlformats.org/officeDocument/2006/relationships/footer" Target="footer24.xml"/><Relationship Id="rId50" Type="http://schemas.openxmlformats.org/officeDocument/2006/relationships/image" Target="media/image19.png"/><Relationship Id="rId55" Type="http://schemas.openxmlformats.org/officeDocument/2006/relationships/image" Target="media/image21.png"/><Relationship Id="rId63" Type="http://schemas.openxmlformats.org/officeDocument/2006/relationships/image" Target="media/image26.png"/><Relationship Id="rId68" Type="http://schemas.openxmlformats.org/officeDocument/2006/relationships/footer" Target="footer35.xml"/><Relationship Id="rId76" Type="http://schemas.openxmlformats.org/officeDocument/2006/relationships/footer" Target="footer41.xml"/><Relationship Id="rId84" Type="http://schemas.openxmlformats.org/officeDocument/2006/relationships/image" Target="media/image32.png"/><Relationship Id="rId89" Type="http://schemas.openxmlformats.org/officeDocument/2006/relationships/footer" Target="footer50.xml"/><Relationship Id="rId7" Type="http://schemas.openxmlformats.org/officeDocument/2006/relationships/image" Target="media/image1.jpeg"/><Relationship Id="rId71" Type="http://schemas.openxmlformats.org/officeDocument/2006/relationships/image" Target="media/image28.png"/><Relationship Id="rId92" Type="http://schemas.openxmlformats.org/officeDocument/2006/relationships/footer" Target="footer5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image" Target="media/image13.png"/><Relationship Id="rId11" Type="http://schemas.openxmlformats.org/officeDocument/2006/relationships/footer" Target="footer1.xml"/><Relationship Id="rId24" Type="http://schemas.openxmlformats.org/officeDocument/2006/relationships/image" Target="media/image11.png"/><Relationship Id="rId32" Type="http://schemas.openxmlformats.org/officeDocument/2006/relationships/footer" Target="footer13.xml"/><Relationship Id="rId37" Type="http://schemas.openxmlformats.org/officeDocument/2006/relationships/image" Target="media/image15.png"/><Relationship Id="rId40" Type="http://schemas.openxmlformats.org/officeDocument/2006/relationships/footer" Target="footer19.xml"/><Relationship Id="rId45" Type="http://schemas.openxmlformats.org/officeDocument/2006/relationships/footer" Target="footer23.xml"/><Relationship Id="rId53" Type="http://schemas.openxmlformats.org/officeDocument/2006/relationships/footer" Target="footer27.xml"/><Relationship Id="rId58" Type="http://schemas.openxmlformats.org/officeDocument/2006/relationships/image" Target="media/image23.png"/><Relationship Id="rId66" Type="http://schemas.openxmlformats.org/officeDocument/2006/relationships/footer" Target="footer34.xml"/><Relationship Id="rId74" Type="http://schemas.openxmlformats.org/officeDocument/2006/relationships/footer" Target="footer39.xml"/><Relationship Id="rId79" Type="http://schemas.openxmlformats.org/officeDocument/2006/relationships/footer" Target="footer44.xml"/><Relationship Id="rId87" Type="http://schemas.openxmlformats.org/officeDocument/2006/relationships/footer" Target="footer48.xml"/><Relationship Id="rId5" Type="http://schemas.openxmlformats.org/officeDocument/2006/relationships/footnotes" Target="footnotes.xml"/><Relationship Id="rId61" Type="http://schemas.openxmlformats.org/officeDocument/2006/relationships/footer" Target="footer31.xml"/><Relationship Id="rId82" Type="http://schemas.openxmlformats.org/officeDocument/2006/relationships/image" Target="media/image30.jpeg"/><Relationship Id="rId90" Type="http://schemas.openxmlformats.org/officeDocument/2006/relationships/image" Target="media/image34.png"/><Relationship Id="rId95" Type="http://schemas.openxmlformats.org/officeDocument/2006/relationships/theme" Target="theme/theme1.xml"/><Relationship Id="rId19" Type="http://schemas.openxmlformats.org/officeDocument/2006/relationships/image" Target="media/image8.png"/><Relationship Id="rId14" Type="http://schemas.openxmlformats.org/officeDocument/2006/relationships/footer" Target="footer4.xml"/><Relationship Id="rId22" Type="http://schemas.openxmlformats.org/officeDocument/2006/relationships/image" Target="media/image10.jpeg"/><Relationship Id="rId27" Type="http://schemas.openxmlformats.org/officeDocument/2006/relationships/image" Target="media/image12.jpeg"/><Relationship Id="rId30" Type="http://schemas.openxmlformats.org/officeDocument/2006/relationships/footer" Target="footer11.xml"/><Relationship Id="rId35" Type="http://schemas.openxmlformats.org/officeDocument/2006/relationships/footer" Target="footer16.xml"/><Relationship Id="rId43" Type="http://schemas.openxmlformats.org/officeDocument/2006/relationships/image" Target="media/image16.jpeg"/><Relationship Id="rId48" Type="http://schemas.openxmlformats.org/officeDocument/2006/relationships/footer" Target="footer25.xml"/><Relationship Id="rId56" Type="http://schemas.openxmlformats.org/officeDocument/2006/relationships/image" Target="media/image22.jpeg"/><Relationship Id="rId64" Type="http://schemas.openxmlformats.org/officeDocument/2006/relationships/footer" Target="footer32.xml"/><Relationship Id="rId69" Type="http://schemas.openxmlformats.org/officeDocument/2006/relationships/footer" Target="footer36.xml"/><Relationship Id="rId77" Type="http://schemas.openxmlformats.org/officeDocument/2006/relationships/footer" Target="footer42.xml"/><Relationship Id="rId8" Type="http://schemas.openxmlformats.org/officeDocument/2006/relationships/image" Target="media/image2.png"/><Relationship Id="rId51" Type="http://schemas.openxmlformats.org/officeDocument/2006/relationships/footer" Target="footer26.xml"/><Relationship Id="rId72" Type="http://schemas.openxmlformats.org/officeDocument/2006/relationships/image" Target="media/image29.png"/><Relationship Id="rId80" Type="http://schemas.openxmlformats.org/officeDocument/2006/relationships/footer" Target="footer45.xml"/><Relationship Id="rId85" Type="http://schemas.openxmlformats.org/officeDocument/2006/relationships/image" Target="media/image33.png"/><Relationship Id="rId93" Type="http://schemas.openxmlformats.org/officeDocument/2006/relationships/footer" Target="footer52.xml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5" Type="http://schemas.openxmlformats.org/officeDocument/2006/relationships/footer" Target="footer8.xml"/><Relationship Id="rId33" Type="http://schemas.openxmlformats.org/officeDocument/2006/relationships/footer" Target="footer14.xml"/><Relationship Id="rId38" Type="http://schemas.openxmlformats.org/officeDocument/2006/relationships/footer" Target="footer17.xml"/><Relationship Id="rId46" Type="http://schemas.openxmlformats.org/officeDocument/2006/relationships/image" Target="media/image17.png"/><Relationship Id="rId59" Type="http://schemas.openxmlformats.org/officeDocument/2006/relationships/footer" Target="footer30.xml"/><Relationship Id="rId67" Type="http://schemas.openxmlformats.org/officeDocument/2006/relationships/image" Target="media/image27.jpeg"/><Relationship Id="rId20" Type="http://schemas.openxmlformats.org/officeDocument/2006/relationships/image" Target="media/image9.png"/><Relationship Id="rId41" Type="http://schemas.openxmlformats.org/officeDocument/2006/relationships/footer" Target="footer20.xml"/><Relationship Id="rId54" Type="http://schemas.openxmlformats.org/officeDocument/2006/relationships/footer" Target="footer28.xml"/><Relationship Id="rId62" Type="http://schemas.openxmlformats.org/officeDocument/2006/relationships/image" Target="media/image25.png"/><Relationship Id="rId70" Type="http://schemas.openxmlformats.org/officeDocument/2006/relationships/footer" Target="footer37.xml"/><Relationship Id="rId75" Type="http://schemas.openxmlformats.org/officeDocument/2006/relationships/footer" Target="footer40.xml"/><Relationship Id="rId83" Type="http://schemas.openxmlformats.org/officeDocument/2006/relationships/image" Target="media/image31.png"/><Relationship Id="rId88" Type="http://schemas.openxmlformats.org/officeDocument/2006/relationships/footer" Target="footer49.xml"/><Relationship Id="rId9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footer" Target="footer7.xml"/><Relationship Id="rId28" Type="http://schemas.openxmlformats.org/officeDocument/2006/relationships/footer" Target="footer10.xml"/><Relationship Id="rId36" Type="http://schemas.openxmlformats.org/officeDocument/2006/relationships/image" Target="media/image14.jpeg"/><Relationship Id="rId49" Type="http://schemas.openxmlformats.org/officeDocument/2006/relationships/image" Target="media/image18.png"/><Relationship Id="rId57" Type="http://schemas.openxmlformats.org/officeDocument/2006/relationships/footer" Target="footer29.xml"/><Relationship Id="rId10" Type="http://schemas.openxmlformats.org/officeDocument/2006/relationships/image" Target="media/image4.png"/><Relationship Id="rId31" Type="http://schemas.openxmlformats.org/officeDocument/2006/relationships/footer" Target="footer12.xml"/><Relationship Id="rId44" Type="http://schemas.openxmlformats.org/officeDocument/2006/relationships/footer" Target="footer22.xml"/><Relationship Id="rId52" Type="http://schemas.openxmlformats.org/officeDocument/2006/relationships/image" Target="media/image20.png"/><Relationship Id="rId60" Type="http://schemas.openxmlformats.org/officeDocument/2006/relationships/image" Target="media/image24.png"/><Relationship Id="rId65" Type="http://schemas.openxmlformats.org/officeDocument/2006/relationships/footer" Target="footer33.xml"/><Relationship Id="rId73" Type="http://schemas.openxmlformats.org/officeDocument/2006/relationships/footer" Target="footer38.xml"/><Relationship Id="rId78" Type="http://schemas.openxmlformats.org/officeDocument/2006/relationships/footer" Target="footer43.xml"/><Relationship Id="rId81" Type="http://schemas.openxmlformats.org/officeDocument/2006/relationships/footer" Target="footer46.xml"/><Relationship Id="rId86" Type="http://schemas.openxmlformats.org/officeDocument/2006/relationships/footer" Target="footer47.xml"/><Relationship Id="rId9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60708</Words>
  <Characters>34604</Characters>
  <Application>Microsoft Office Word</Application>
  <DocSecurity>0</DocSecurity>
  <Lines>288</Lines>
  <Paragraphs>190</Paragraphs>
  <ScaleCrop>false</ScaleCrop>
  <Company/>
  <LinksUpToDate>false</LinksUpToDate>
  <CharactersWithSpaces>95122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Аня</dc:creator>
  <cp:lastModifiedBy>Аня</cp:lastModifiedBy>
  <cp:revision>4</cp:revision>
  <dcterms:created xsi:type="dcterms:W3CDTF">2014-12-14T10:42:00Z</dcterms:created>
  <dcterms:modified xsi:type="dcterms:W3CDTF">2014-12-14T10:44:00Z</dcterms:modified>
</cp:coreProperties>
</file>